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2963E9" w14:textId="0C9D048A" w:rsidR="002347FA" w:rsidRPr="00620891" w:rsidRDefault="00C922F6" w:rsidP="00620891">
      <w:pPr>
        <w:spacing w:before="15"/>
        <w:ind w:left="190"/>
        <w:jc w:val="center"/>
        <w:rPr>
          <w:rFonts w:asciiTheme="minorHAnsi" w:hAnsiTheme="minorHAnsi" w:cstheme="minorHAnsi"/>
          <w:sz w:val="35"/>
          <w:szCs w:val="35"/>
        </w:rPr>
      </w:pPr>
      <w:r w:rsidRPr="00620891">
        <w:rPr>
          <w:rFonts w:asciiTheme="minorHAnsi" w:hAnsiTheme="minorHAnsi" w:cstheme="minorHAnsi"/>
          <w:b/>
          <w:sz w:val="35"/>
          <w:szCs w:val="35"/>
          <w:u w:color="000000"/>
        </w:rPr>
        <w:t>CVs</w:t>
      </w:r>
      <w:r w:rsidRPr="00620891">
        <w:rPr>
          <w:rFonts w:asciiTheme="minorHAnsi" w:hAnsiTheme="minorHAnsi" w:cstheme="minorHAnsi"/>
          <w:b/>
          <w:spacing w:val="-1"/>
          <w:sz w:val="35"/>
          <w:szCs w:val="35"/>
          <w:u w:color="000000"/>
        </w:rPr>
        <w:t xml:space="preserve"> </w:t>
      </w:r>
      <w:r w:rsidRPr="00620891">
        <w:rPr>
          <w:rFonts w:asciiTheme="minorHAnsi" w:hAnsiTheme="minorHAnsi" w:cstheme="minorHAnsi"/>
          <w:b/>
          <w:sz w:val="35"/>
          <w:szCs w:val="35"/>
          <w:u w:color="000000"/>
        </w:rPr>
        <w:t>and Res</w:t>
      </w:r>
      <w:r w:rsidRPr="00620891">
        <w:rPr>
          <w:rFonts w:asciiTheme="minorHAnsi" w:hAnsiTheme="minorHAnsi" w:cstheme="minorHAnsi"/>
          <w:b/>
          <w:spacing w:val="-2"/>
          <w:sz w:val="35"/>
          <w:szCs w:val="35"/>
          <w:u w:color="000000"/>
        </w:rPr>
        <w:t>u</w:t>
      </w:r>
      <w:r w:rsidRPr="00620891">
        <w:rPr>
          <w:rFonts w:asciiTheme="minorHAnsi" w:hAnsiTheme="minorHAnsi" w:cstheme="minorHAnsi"/>
          <w:b/>
          <w:sz w:val="35"/>
          <w:szCs w:val="35"/>
          <w:u w:color="000000"/>
        </w:rPr>
        <w:t>mes</w:t>
      </w:r>
    </w:p>
    <w:p w14:paraId="3BEAD410" w14:textId="77777777" w:rsidR="002347FA" w:rsidRPr="00620891" w:rsidRDefault="002347FA">
      <w:pPr>
        <w:spacing w:line="200" w:lineRule="exact"/>
        <w:rPr>
          <w:rFonts w:asciiTheme="minorHAnsi" w:hAnsiTheme="minorHAnsi" w:cstheme="minorHAnsi"/>
        </w:rPr>
      </w:pPr>
    </w:p>
    <w:p w14:paraId="3AD62B4D" w14:textId="77777777" w:rsidR="002347FA" w:rsidRPr="00620891" w:rsidRDefault="002347FA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7FA33F6" w14:textId="2BCA2F5B" w:rsidR="002347FA" w:rsidRPr="00620891" w:rsidRDefault="00C922F6" w:rsidP="00620891">
      <w:pPr>
        <w:spacing w:line="480" w:lineRule="auto"/>
        <w:ind w:left="220" w:right="539" w:firstLine="72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Curriculum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Vitas (CV) and Resu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 xml:space="preserve">es are both tools that help job seekers 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arket the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selves on paper to prospective e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 xml:space="preserve">ployers. This leads many </w:t>
      </w:r>
      <w:r w:rsidRPr="00620891">
        <w:rPr>
          <w:rFonts w:asciiTheme="minorHAnsi" w:hAnsiTheme="minorHAnsi" w:cstheme="minorHAnsi"/>
          <w:sz w:val="24"/>
          <w:szCs w:val="24"/>
        </w:rPr>
        <w:t>applicants to ask, “When is it appropriate to use a CV instead of a resu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 and what exactly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 xml:space="preserve">is the 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620891">
        <w:rPr>
          <w:rFonts w:asciiTheme="minorHAnsi" w:hAnsiTheme="minorHAnsi" w:cstheme="minorHAnsi"/>
          <w:sz w:val="24"/>
          <w:szCs w:val="24"/>
        </w:rPr>
        <w:t>fference?”  The table below explains the differences between CVs and resu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es.</w:t>
      </w:r>
    </w:p>
    <w:p w14:paraId="64A85030" w14:textId="77777777" w:rsidR="002347FA" w:rsidRPr="00620891" w:rsidRDefault="002347FA">
      <w:pPr>
        <w:spacing w:line="200" w:lineRule="exact"/>
        <w:rPr>
          <w:rFonts w:asciiTheme="minorHAnsi" w:hAnsiTheme="minorHAnsi" w:cstheme="minorHAnsi"/>
        </w:rPr>
      </w:pPr>
    </w:p>
    <w:p w14:paraId="281929E4" w14:textId="77777777" w:rsidR="002347FA" w:rsidRPr="00620891" w:rsidRDefault="002347FA">
      <w:pPr>
        <w:spacing w:before="17"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4"/>
        <w:gridCol w:w="2328"/>
        <w:gridCol w:w="5555"/>
      </w:tblGrid>
      <w:tr w:rsidR="002347FA" w:rsidRPr="00620891" w14:paraId="0EA05388" w14:textId="77777777" w:rsidTr="00620891">
        <w:trPr>
          <w:trHeight w:hRule="exact" w:val="340"/>
        </w:trPr>
        <w:tc>
          <w:tcPr>
            <w:tcW w:w="38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8CB3E" w14:textId="77777777" w:rsidR="002347FA" w:rsidRPr="00620891" w:rsidRDefault="00C922F6">
            <w:pPr>
              <w:spacing w:line="260" w:lineRule="exact"/>
              <w:ind w:left="2265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b/>
                <w:sz w:val="24"/>
                <w:szCs w:val="24"/>
              </w:rPr>
              <w:t>Resume</w:t>
            </w:r>
          </w:p>
        </w:tc>
        <w:tc>
          <w:tcPr>
            <w:tcW w:w="5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A0B4D" w14:textId="77777777" w:rsidR="002347FA" w:rsidRPr="00620891" w:rsidRDefault="00C922F6">
            <w:pPr>
              <w:spacing w:line="260" w:lineRule="exact"/>
              <w:ind w:left="1957" w:right="195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b/>
                <w:sz w:val="24"/>
                <w:szCs w:val="24"/>
              </w:rPr>
              <w:t>Curriculum Vita</w:t>
            </w:r>
          </w:p>
        </w:tc>
      </w:tr>
      <w:tr w:rsidR="002347FA" w:rsidRPr="00620891" w14:paraId="784ADEBA" w14:textId="77777777" w:rsidTr="00620891">
        <w:trPr>
          <w:trHeight w:hRule="exact" w:val="338"/>
        </w:trPr>
        <w:tc>
          <w:tcPr>
            <w:tcW w:w="15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B1319E" w14:textId="77777777" w:rsidR="002347FA" w:rsidRPr="00620891" w:rsidRDefault="00C922F6">
            <w:pPr>
              <w:spacing w:line="260" w:lineRule="exact"/>
              <w:ind w:left="235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b/>
                <w:sz w:val="24"/>
                <w:szCs w:val="24"/>
              </w:rPr>
              <w:t>Definition</w:t>
            </w:r>
          </w:p>
        </w:tc>
        <w:tc>
          <w:tcPr>
            <w:tcW w:w="232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3C9507E" w14:textId="77777777" w:rsidR="002347FA" w:rsidRPr="00620891" w:rsidRDefault="00C922F6">
            <w:pPr>
              <w:spacing w:line="260" w:lineRule="exact"/>
              <w:ind w:left="565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Sum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ary of</w:t>
            </w:r>
          </w:p>
        </w:tc>
        <w:tc>
          <w:tcPr>
            <w:tcW w:w="55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21C04B" w14:textId="77777777" w:rsidR="002347FA" w:rsidRPr="00620891" w:rsidRDefault="00C922F6">
            <w:pPr>
              <w:spacing w:line="260" w:lineRule="exact"/>
              <w:ind w:left="242" w:right="24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Co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 xml:space="preserve">prehensive 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biographical st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620891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t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ent which re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fl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ects</w:t>
            </w:r>
          </w:p>
          <w:p w14:paraId="12DB0B3D" w14:textId="77777777" w:rsidR="002347FA" w:rsidRPr="00620891" w:rsidRDefault="00C922F6">
            <w:pPr>
              <w:ind w:left="100" w:right="9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one’s professional quali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f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icat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i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ons, activities and acade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ic achieve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ents.</w:t>
            </w:r>
          </w:p>
        </w:tc>
      </w:tr>
      <w:tr w:rsidR="002347FA" w:rsidRPr="00620891" w14:paraId="0813AE48" w14:textId="77777777" w:rsidTr="00620891">
        <w:trPr>
          <w:trHeight w:hRule="exact" w:val="328"/>
        </w:trPr>
        <w:tc>
          <w:tcPr>
            <w:tcW w:w="1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B4F6EEB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2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15F1632" w14:textId="77777777" w:rsidR="002347FA" w:rsidRPr="00620891" w:rsidRDefault="00C922F6">
            <w:pPr>
              <w:spacing w:line="260" w:lineRule="exact"/>
              <w:ind w:left="142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personal,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d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ucatio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n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al</w:t>
            </w:r>
          </w:p>
        </w:tc>
        <w:tc>
          <w:tcPr>
            <w:tcW w:w="555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7E35A80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</w:tr>
      <w:tr w:rsidR="002347FA" w:rsidRPr="00620891" w14:paraId="0A4947C4" w14:textId="77777777" w:rsidTr="00620891">
        <w:trPr>
          <w:trHeight w:hRule="exact" w:val="1314"/>
        </w:trPr>
        <w:tc>
          <w:tcPr>
            <w:tcW w:w="15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11A219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2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47DCA" w14:textId="77777777" w:rsidR="002347FA" w:rsidRPr="00620891" w:rsidRDefault="00C922F6">
            <w:pPr>
              <w:spacing w:line="260" w:lineRule="exact"/>
              <w:ind w:left="124" w:right="12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and work experience</w:t>
            </w:r>
          </w:p>
          <w:p w14:paraId="7EDA66A7" w14:textId="77777777" w:rsidR="002347FA" w:rsidRPr="00620891" w:rsidRDefault="00C922F6">
            <w:pPr>
              <w:ind w:left="221" w:right="2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that is r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lev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nt to a specific position or career path</w:t>
            </w:r>
          </w:p>
        </w:tc>
        <w:tc>
          <w:tcPr>
            <w:tcW w:w="55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0FE52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</w:tr>
      <w:tr w:rsidR="002347FA" w:rsidRPr="00620891" w14:paraId="78670F5A" w14:textId="77777777" w:rsidTr="00620891">
        <w:trPr>
          <w:trHeight w:hRule="exact" w:val="341"/>
        </w:trPr>
        <w:tc>
          <w:tcPr>
            <w:tcW w:w="1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2D19E" w14:textId="77777777" w:rsidR="002347FA" w:rsidRPr="00620891" w:rsidRDefault="00C922F6">
            <w:pPr>
              <w:spacing w:line="260" w:lineRule="exact"/>
              <w:ind w:left="382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b/>
                <w:sz w:val="24"/>
                <w:szCs w:val="24"/>
              </w:rPr>
              <w:t>Length</w:t>
            </w:r>
          </w:p>
        </w:tc>
        <w:tc>
          <w:tcPr>
            <w:tcW w:w="2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4062B4" w14:textId="77777777" w:rsidR="002347FA" w:rsidRPr="00620891" w:rsidRDefault="00C922F6">
            <w:pPr>
              <w:spacing w:line="260" w:lineRule="exact"/>
              <w:ind w:left="699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1-2 pages</w:t>
            </w:r>
          </w:p>
        </w:tc>
        <w:tc>
          <w:tcPr>
            <w:tcW w:w="5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77819" w14:textId="77777777" w:rsidR="002347FA" w:rsidRPr="00620891" w:rsidRDefault="00C922F6">
            <w:pPr>
              <w:spacing w:line="260" w:lineRule="exact"/>
              <w:ind w:left="1596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 xml:space="preserve">As 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 xml:space="preserve">any pages as 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needed.</w:t>
            </w:r>
          </w:p>
        </w:tc>
      </w:tr>
      <w:tr w:rsidR="002347FA" w:rsidRPr="00620891" w14:paraId="1CDD19E3" w14:textId="77777777" w:rsidTr="00620891">
        <w:trPr>
          <w:trHeight w:hRule="exact" w:val="338"/>
        </w:trPr>
        <w:tc>
          <w:tcPr>
            <w:tcW w:w="15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C4D959" w14:textId="77777777" w:rsidR="002347FA" w:rsidRPr="00620891" w:rsidRDefault="00C922F6">
            <w:pPr>
              <w:spacing w:line="260" w:lineRule="exact"/>
              <w:ind w:left="115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b/>
                <w:sz w:val="24"/>
                <w:szCs w:val="24"/>
              </w:rPr>
              <w:t>When to use</w:t>
            </w:r>
          </w:p>
        </w:tc>
        <w:tc>
          <w:tcPr>
            <w:tcW w:w="232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ED2E34E" w14:textId="77777777" w:rsidR="002347FA" w:rsidRPr="00620891" w:rsidRDefault="00C922F6">
            <w:pPr>
              <w:spacing w:line="260" w:lineRule="exact"/>
              <w:ind w:left="599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General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job</w:t>
            </w:r>
          </w:p>
        </w:tc>
        <w:tc>
          <w:tcPr>
            <w:tcW w:w="55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66F51C" w14:textId="77777777" w:rsidR="002347FA" w:rsidRPr="00620891" w:rsidRDefault="00C922F6">
            <w:pPr>
              <w:spacing w:line="260" w:lineRule="exact"/>
              <w:ind w:left="482" w:right="47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Acade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ia, research based field/position or when</w:t>
            </w:r>
          </w:p>
          <w:p w14:paraId="67D621D7" w14:textId="77777777" w:rsidR="002347FA" w:rsidRPr="00620891" w:rsidRDefault="00C922F6">
            <w:pPr>
              <w:ind w:left="1667" w:right="166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specifically asked for it.</w:t>
            </w:r>
          </w:p>
        </w:tc>
      </w:tr>
      <w:tr w:rsidR="002347FA" w:rsidRPr="00620891" w14:paraId="70CBB44A" w14:textId="77777777" w:rsidTr="00620891">
        <w:trPr>
          <w:trHeight w:hRule="exact" w:val="328"/>
        </w:trPr>
        <w:tc>
          <w:tcPr>
            <w:tcW w:w="1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936D8B4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2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82456EA" w14:textId="77777777" w:rsidR="002347FA" w:rsidRPr="00620891" w:rsidRDefault="00C922F6">
            <w:pPr>
              <w:spacing w:line="260" w:lineRule="exact"/>
              <w:ind w:left="106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searc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h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/anyti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 unless</w:t>
            </w:r>
          </w:p>
        </w:tc>
        <w:tc>
          <w:tcPr>
            <w:tcW w:w="555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52753EF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</w:tr>
      <w:tr w:rsidR="002347FA" w:rsidRPr="00620891" w14:paraId="4D941478" w14:textId="77777777" w:rsidTr="00620891">
        <w:trPr>
          <w:trHeight w:hRule="exact" w:val="657"/>
        </w:trPr>
        <w:tc>
          <w:tcPr>
            <w:tcW w:w="15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06B20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2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A885C" w14:textId="77777777" w:rsidR="002347FA" w:rsidRPr="00620891" w:rsidRDefault="00C922F6">
            <w:pPr>
              <w:spacing w:line="260" w:lineRule="exact"/>
              <w:ind w:left="143" w:right="14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specifically asked to</w:t>
            </w:r>
          </w:p>
          <w:p w14:paraId="003E142E" w14:textId="77777777" w:rsidR="002347FA" w:rsidRPr="00620891" w:rsidRDefault="00C922F6">
            <w:pPr>
              <w:ind w:left="527" w:right="52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turn in a CV</w:t>
            </w:r>
          </w:p>
        </w:tc>
        <w:tc>
          <w:tcPr>
            <w:tcW w:w="55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8EB9F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</w:tr>
      <w:tr w:rsidR="002347FA" w:rsidRPr="00620891" w14:paraId="3DEBAF99" w14:textId="77777777" w:rsidTr="00620891">
        <w:trPr>
          <w:trHeight w:hRule="exact" w:val="338"/>
        </w:trPr>
        <w:tc>
          <w:tcPr>
            <w:tcW w:w="15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E2226D" w14:textId="77777777" w:rsidR="002347FA" w:rsidRPr="00620891" w:rsidRDefault="00C922F6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b/>
                <w:sz w:val="24"/>
                <w:szCs w:val="24"/>
              </w:rPr>
              <w:t>Components</w:t>
            </w:r>
          </w:p>
        </w:tc>
        <w:tc>
          <w:tcPr>
            <w:tcW w:w="232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24F797A" w14:textId="77777777" w:rsidR="002347FA" w:rsidRPr="00620891" w:rsidRDefault="00C922F6">
            <w:pPr>
              <w:spacing w:line="260" w:lineRule="exact"/>
              <w:ind w:left="186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Objecti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v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 State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ent</w:t>
            </w:r>
          </w:p>
        </w:tc>
        <w:tc>
          <w:tcPr>
            <w:tcW w:w="55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F41AE8" w14:textId="77777777" w:rsidR="002347FA" w:rsidRPr="00620891" w:rsidRDefault="00C922F6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Professional/Career/Vocational/Research Objectives,</w:t>
            </w:r>
          </w:p>
          <w:p w14:paraId="08B90B1B" w14:textId="77777777" w:rsidR="002347FA" w:rsidRPr="00620891" w:rsidRDefault="00C922F6">
            <w:pPr>
              <w:ind w:left="102" w:right="169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Education, Coursework, Honors/Achieve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ents/Awards, Thesis/Di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s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rt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tion Abst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r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act, Rese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h Inte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r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ests, Research and/or Laboratory experience, Teaching Interests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and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experience,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n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stru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 xml:space="preserve">entation 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experience, Specialized skills, Publicati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o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ns/Presentations/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W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orks in Progress, Work Experience, Professional Associations/Scientific societies, Background, Community Service, Co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-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curricul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r Acti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v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ities, I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n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terests, Travel, References/Lett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rs of Recom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endation.</w:t>
            </w:r>
          </w:p>
        </w:tc>
      </w:tr>
      <w:tr w:rsidR="002347FA" w:rsidRPr="00620891" w14:paraId="40AB8100" w14:textId="77777777" w:rsidTr="00620891">
        <w:trPr>
          <w:trHeight w:hRule="exact" w:val="328"/>
        </w:trPr>
        <w:tc>
          <w:tcPr>
            <w:tcW w:w="15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BC618B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2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76F6C69E" w14:textId="77777777" w:rsidR="002347FA" w:rsidRPr="00620891" w:rsidRDefault="00C922F6">
            <w:pPr>
              <w:spacing w:line="260" w:lineRule="exact"/>
              <w:ind w:left="271" w:right="27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(optio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n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 xml:space="preserve">al), 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are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r</w:t>
            </w:r>
          </w:p>
          <w:p w14:paraId="742E9348" w14:textId="77777777" w:rsidR="002347FA" w:rsidRPr="00620891" w:rsidRDefault="00C922F6">
            <w:pPr>
              <w:ind w:left="112" w:right="1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summary (if needed), Education,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 xml:space="preserve">Work Experience, Volunteer 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w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 xml:space="preserve">ork, Activities, 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H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onors and Skill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s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55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9D522F9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</w:tr>
      <w:tr w:rsidR="002347FA" w:rsidRPr="00620891" w14:paraId="1A70E083" w14:textId="77777777" w:rsidTr="00620891">
        <w:trPr>
          <w:trHeight w:hRule="exact" w:val="2627"/>
        </w:trPr>
        <w:tc>
          <w:tcPr>
            <w:tcW w:w="15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80AEFA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C5555A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8682A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</w:tr>
    </w:tbl>
    <w:p w14:paraId="7761BF7A" w14:textId="77777777" w:rsidR="002347FA" w:rsidRPr="00620891" w:rsidRDefault="002347FA">
      <w:pPr>
        <w:rPr>
          <w:rFonts w:asciiTheme="minorHAnsi" w:hAnsiTheme="minorHAnsi" w:cstheme="minorHAnsi"/>
        </w:rPr>
        <w:sectPr w:rsidR="002347FA" w:rsidRPr="00620891">
          <w:pgSz w:w="12240" w:h="15840"/>
          <w:pgMar w:top="1480" w:right="1220" w:bottom="280" w:left="1220" w:header="720" w:footer="720" w:gutter="0"/>
          <w:cols w:space="720"/>
        </w:sectPr>
      </w:pPr>
    </w:p>
    <w:p w14:paraId="7BFBACDE" w14:textId="77777777" w:rsidR="002347FA" w:rsidRPr="00620891" w:rsidRDefault="002347FA">
      <w:pPr>
        <w:spacing w:before="6" w:line="180" w:lineRule="exact"/>
        <w:rPr>
          <w:rFonts w:asciiTheme="minorHAnsi" w:hAnsiTheme="minorHAnsi" w:cstheme="minorHAnsi"/>
          <w:sz w:val="18"/>
          <w:szCs w:val="18"/>
        </w:rPr>
        <w:sectPr w:rsidR="002347FA" w:rsidRPr="00620891">
          <w:headerReference w:type="default" r:id="rId7"/>
          <w:pgSz w:w="12240" w:h="15840"/>
          <w:pgMar w:top="1980" w:right="460" w:bottom="280" w:left="600" w:header="1294" w:footer="0" w:gutter="0"/>
          <w:cols w:space="720"/>
        </w:sectPr>
      </w:pPr>
    </w:p>
    <w:p w14:paraId="143B7CEA" w14:textId="46F9E7A9" w:rsidR="00620891" w:rsidRPr="00620891" w:rsidRDefault="00620891" w:rsidP="00620891">
      <w:pPr>
        <w:spacing w:before="29"/>
        <w:ind w:right="72"/>
        <w:rPr>
          <w:rFonts w:asciiTheme="minorHAnsi" w:hAnsiTheme="minorHAnsi" w:cstheme="minorHAnsi"/>
          <w:b/>
          <w:bCs/>
          <w:sz w:val="32"/>
          <w:szCs w:val="32"/>
        </w:rPr>
      </w:pPr>
      <w:r w:rsidRPr="00620891">
        <w:rPr>
          <w:rFonts w:ascii="Calibri" w:hAnsi="Calibri" w:cs="Calibri"/>
          <w:b/>
          <w:bCs/>
          <w:sz w:val="28"/>
          <w:szCs w:val="28"/>
        </w:rPr>
        <w:t>Flynn Cantrell</w:t>
      </w:r>
    </w:p>
    <w:p w14:paraId="0123C31A" w14:textId="0DB92E8D" w:rsidR="002347FA" w:rsidRPr="00620891" w:rsidRDefault="00C922F6" w:rsidP="00620891">
      <w:pPr>
        <w:spacing w:before="29"/>
        <w:ind w:right="72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Ho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 Phone:  773-555-8899</w:t>
      </w:r>
    </w:p>
    <w:p w14:paraId="54007910" w14:textId="77777777" w:rsidR="002347FA" w:rsidRPr="00620891" w:rsidRDefault="00C922F6" w:rsidP="00620891">
      <w:pPr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 xml:space="preserve">Mobile </w:t>
      </w:r>
      <w:r w:rsidRPr="00620891">
        <w:rPr>
          <w:rFonts w:asciiTheme="minorHAnsi" w:hAnsiTheme="minorHAnsi" w:cstheme="minorHAnsi"/>
          <w:sz w:val="24"/>
          <w:szCs w:val="24"/>
        </w:rPr>
        <w:t>Phone:  312-555-2244</w:t>
      </w:r>
    </w:p>
    <w:p w14:paraId="313132A1" w14:textId="00E9013A" w:rsidR="002347FA" w:rsidRPr="00620891" w:rsidRDefault="00C922F6" w:rsidP="00620891">
      <w:pPr>
        <w:ind w:right="-38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E-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="00620891">
        <w:rPr>
          <w:rFonts w:asciiTheme="minorHAnsi" w:hAnsiTheme="minorHAnsi" w:cstheme="minorHAnsi"/>
        </w:rPr>
        <w:t>ail :</w:t>
      </w:r>
      <w:r w:rsidR="00620891">
        <w:rPr>
          <w:rFonts w:asciiTheme="minorHAnsi" w:hAnsiTheme="minorHAnsi" w:cstheme="minorHAnsi"/>
        </w:rPr>
        <w:tab/>
        <w:t>cantrell@gmail.com</w:t>
      </w:r>
      <w:r w:rsidR="00620891" w:rsidRPr="0062089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7702B4C" w14:textId="77777777" w:rsidR="002347FA" w:rsidRPr="00620891" w:rsidRDefault="00C922F6">
      <w:pPr>
        <w:spacing w:before="5" w:line="120" w:lineRule="exact"/>
        <w:rPr>
          <w:rFonts w:asciiTheme="minorHAnsi" w:hAnsiTheme="minorHAnsi" w:cstheme="minorHAnsi"/>
          <w:sz w:val="13"/>
          <w:szCs w:val="13"/>
        </w:rPr>
      </w:pPr>
      <w:r w:rsidRPr="00620891">
        <w:rPr>
          <w:rFonts w:asciiTheme="minorHAnsi" w:hAnsiTheme="minorHAnsi" w:cstheme="minorHAnsi"/>
        </w:rPr>
        <w:br w:type="column"/>
      </w:r>
    </w:p>
    <w:p w14:paraId="3539D029" w14:textId="77777777" w:rsidR="002347FA" w:rsidRPr="00620891" w:rsidRDefault="00C922F6">
      <w:pPr>
        <w:ind w:right="81"/>
        <w:rPr>
          <w:rFonts w:asciiTheme="minorHAnsi" w:hAnsiTheme="minorHAnsi" w:cstheme="minorHAnsi"/>
          <w:sz w:val="18"/>
          <w:szCs w:val="18"/>
        </w:rPr>
        <w:sectPr w:rsidR="002347FA" w:rsidRPr="00620891">
          <w:type w:val="continuous"/>
          <w:pgSz w:w="12240" w:h="15840"/>
          <w:pgMar w:top="1480" w:right="460" w:bottom="280" w:left="600" w:header="720" w:footer="720" w:gutter="0"/>
          <w:cols w:num="2" w:space="720" w:equalWidth="0">
            <w:col w:w="7099" w:space="2012"/>
            <w:col w:w="2069"/>
          </w:cols>
        </w:sectPr>
      </w:pPr>
      <w:r w:rsidRPr="00620891">
        <w:rPr>
          <w:rFonts w:asciiTheme="minorHAnsi" w:hAnsiTheme="minorHAnsi" w:cstheme="minorHAnsi"/>
          <w:sz w:val="18"/>
          <w:szCs w:val="18"/>
        </w:rPr>
        <w:t>The</w:t>
      </w:r>
      <w:r w:rsidRPr="0062089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z w:val="18"/>
          <w:szCs w:val="18"/>
        </w:rPr>
        <w:t>Person</w:t>
      </w:r>
      <w:r w:rsidRPr="00620891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620891">
        <w:rPr>
          <w:rFonts w:asciiTheme="minorHAnsi" w:hAnsiTheme="minorHAnsi" w:cstheme="minorHAnsi"/>
          <w:sz w:val="18"/>
          <w:szCs w:val="18"/>
        </w:rPr>
        <w:t>l</w:t>
      </w:r>
      <w:r w:rsidRPr="0062089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z w:val="18"/>
          <w:szCs w:val="18"/>
        </w:rPr>
        <w:t>O</w:t>
      </w:r>
      <w:r w:rsidRPr="00620891">
        <w:rPr>
          <w:rFonts w:asciiTheme="minorHAnsi" w:hAnsiTheme="minorHAnsi" w:cstheme="minorHAnsi"/>
          <w:spacing w:val="-1"/>
          <w:sz w:val="18"/>
          <w:szCs w:val="18"/>
        </w:rPr>
        <w:t>b</w:t>
      </w:r>
      <w:r w:rsidRPr="00620891">
        <w:rPr>
          <w:rFonts w:asciiTheme="minorHAnsi" w:hAnsiTheme="minorHAnsi" w:cstheme="minorHAnsi"/>
          <w:sz w:val="18"/>
          <w:szCs w:val="18"/>
        </w:rPr>
        <w:t>je</w:t>
      </w:r>
      <w:r w:rsidRPr="00620891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620891">
        <w:rPr>
          <w:rFonts w:asciiTheme="minorHAnsi" w:hAnsiTheme="minorHAnsi" w:cstheme="minorHAnsi"/>
          <w:sz w:val="18"/>
          <w:szCs w:val="18"/>
        </w:rPr>
        <w:t>tive is si</w:t>
      </w:r>
      <w:r w:rsidRPr="00620891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620891">
        <w:rPr>
          <w:rFonts w:asciiTheme="minorHAnsi" w:hAnsiTheme="minorHAnsi" w:cstheme="minorHAnsi"/>
          <w:sz w:val="18"/>
          <w:szCs w:val="18"/>
        </w:rPr>
        <w:t>ilar</w:t>
      </w:r>
      <w:r w:rsidRPr="0062089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z w:val="18"/>
          <w:szCs w:val="18"/>
        </w:rPr>
        <w:t>to</w:t>
      </w:r>
      <w:r w:rsidRPr="0062089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z w:val="18"/>
          <w:szCs w:val="18"/>
        </w:rPr>
        <w:t>an</w:t>
      </w:r>
      <w:r w:rsidRPr="0062089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z w:val="18"/>
          <w:szCs w:val="18"/>
        </w:rPr>
        <w:t>ob</w:t>
      </w:r>
      <w:r w:rsidRPr="00620891">
        <w:rPr>
          <w:rFonts w:asciiTheme="minorHAnsi" w:hAnsiTheme="minorHAnsi" w:cstheme="minorHAnsi"/>
          <w:spacing w:val="-1"/>
          <w:sz w:val="18"/>
          <w:szCs w:val="18"/>
        </w:rPr>
        <w:t>j</w:t>
      </w:r>
      <w:r w:rsidRPr="00620891">
        <w:rPr>
          <w:rFonts w:asciiTheme="minorHAnsi" w:hAnsiTheme="minorHAnsi" w:cstheme="minorHAnsi"/>
          <w:sz w:val="18"/>
          <w:szCs w:val="18"/>
        </w:rPr>
        <w:t>ec</w:t>
      </w:r>
      <w:r w:rsidRPr="00620891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620891">
        <w:rPr>
          <w:rFonts w:asciiTheme="minorHAnsi" w:hAnsiTheme="minorHAnsi" w:cstheme="minorHAnsi"/>
          <w:sz w:val="18"/>
          <w:szCs w:val="18"/>
        </w:rPr>
        <w:t>ive</w:t>
      </w:r>
      <w:r w:rsidRPr="0062089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z w:val="18"/>
          <w:szCs w:val="18"/>
        </w:rPr>
        <w:t>on</w:t>
      </w:r>
      <w:r w:rsidRPr="0062089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z w:val="18"/>
          <w:szCs w:val="18"/>
        </w:rPr>
        <w:t>a regular</w:t>
      </w:r>
      <w:r w:rsidRPr="0062089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z w:val="18"/>
          <w:szCs w:val="18"/>
        </w:rPr>
        <w:t>resume</w:t>
      </w:r>
      <w:r w:rsidRPr="0062089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z w:val="18"/>
          <w:szCs w:val="18"/>
        </w:rPr>
        <w:t>and</w:t>
      </w:r>
      <w:r w:rsidRPr="0062089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z w:val="18"/>
          <w:szCs w:val="18"/>
        </w:rPr>
        <w:t>should state</w:t>
      </w:r>
      <w:r w:rsidRPr="0062089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620891">
        <w:rPr>
          <w:rFonts w:asciiTheme="minorHAnsi" w:hAnsiTheme="minorHAnsi" w:cstheme="minorHAnsi"/>
          <w:sz w:val="18"/>
          <w:szCs w:val="18"/>
        </w:rPr>
        <w:t>our</w:t>
      </w:r>
      <w:r w:rsidRPr="0062089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z w:val="18"/>
          <w:szCs w:val="18"/>
        </w:rPr>
        <w:t>purp</w:t>
      </w:r>
      <w:r w:rsidRPr="00620891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620891">
        <w:rPr>
          <w:rFonts w:asciiTheme="minorHAnsi" w:hAnsiTheme="minorHAnsi" w:cstheme="minorHAnsi"/>
          <w:sz w:val="18"/>
          <w:szCs w:val="18"/>
        </w:rPr>
        <w:t>se</w:t>
      </w:r>
      <w:r w:rsidRPr="0062089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z w:val="18"/>
          <w:szCs w:val="18"/>
        </w:rPr>
        <w:t>in creating</w:t>
      </w:r>
      <w:r w:rsidRPr="0062089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z w:val="18"/>
          <w:szCs w:val="18"/>
        </w:rPr>
        <w:t>the</w:t>
      </w:r>
      <w:r w:rsidRPr="0062089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20891">
        <w:rPr>
          <w:rFonts w:asciiTheme="minorHAnsi" w:hAnsiTheme="minorHAnsi" w:cstheme="minorHAnsi"/>
          <w:sz w:val="18"/>
          <w:szCs w:val="18"/>
        </w:rPr>
        <w:t>document.</w:t>
      </w:r>
    </w:p>
    <w:p w14:paraId="05F38EAA" w14:textId="77777777" w:rsidR="002347FA" w:rsidRPr="00620891" w:rsidRDefault="002347FA">
      <w:pPr>
        <w:spacing w:before="10" w:line="200" w:lineRule="exact"/>
        <w:rPr>
          <w:rFonts w:asciiTheme="minorHAnsi" w:hAnsiTheme="minorHAnsi" w:cstheme="minorHAnsi"/>
        </w:rPr>
      </w:pPr>
    </w:p>
    <w:p w14:paraId="6BB4B418" w14:textId="77777777" w:rsidR="002347FA" w:rsidRPr="00620891" w:rsidRDefault="00C922F6">
      <w:pPr>
        <w:spacing w:before="29"/>
        <w:ind w:left="12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>Personal Objecti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v</w:t>
      </w:r>
      <w:r w:rsidRPr="00620891">
        <w:rPr>
          <w:rFonts w:asciiTheme="minorHAnsi" w:hAnsiTheme="minorHAnsi" w:cstheme="minorHAnsi"/>
          <w:b/>
          <w:sz w:val="24"/>
          <w:szCs w:val="24"/>
        </w:rPr>
        <w:t xml:space="preserve">e:             </w:t>
      </w:r>
      <w:r w:rsidRPr="00620891">
        <w:rPr>
          <w:rFonts w:asciiTheme="minorHAnsi" w:hAnsiTheme="minorHAnsi" w:cstheme="minorHAnsi"/>
          <w:b/>
          <w:spacing w:val="19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To gain admittance to a highly cali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b</w:t>
      </w:r>
      <w:r w:rsidRPr="00620891">
        <w:rPr>
          <w:rFonts w:asciiTheme="minorHAnsi" w:hAnsiTheme="minorHAnsi" w:cstheme="minorHAnsi"/>
          <w:sz w:val="24"/>
          <w:szCs w:val="24"/>
        </w:rPr>
        <w:t>er Ph. D. program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in Virology.</w:t>
      </w:r>
    </w:p>
    <w:p w14:paraId="0E6E0099" w14:textId="77777777" w:rsidR="002347FA" w:rsidRPr="00620891" w:rsidRDefault="002347FA">
      <w:pPr>
        <w:spacing w:before="2" w:line="140" w:lineRule="exact"/>
        <w:rPr>
          <w:rFonts w:asciiTheme="minorHAnsi" w:hAnsiTheme="minorHAnsi" w:cstheme="minorHAnsi"/>
          <w:sz w:val="15"/>
          <w:szCs w:val="15"/>
        </w:rPr>
      </w:pPr>
    </w:p>
    <w:p w14:paraId="2D199512" w14:textId="77777777" w:rsidR="002347FA" w:rsidRPr="00620891" w:rsidRDefault="002347FA">
      <w:pPr>
        <w:spacing w:line="200" w:lineRule="exact"/>
        <w:rPr>
          <w:rFonts w:asciiTheme="minorHAnsi" w:hAnsiTheme="minorHAnsi" w:cstheme="minorHAnsi"/>
        </w:rPr>
      </w:pPr>
    </w:p>
    <w:p w14:paraId="4978A2D0" w14:textId="77777777" w:rsidR="002347FA" w:rsidRPr="00620891" w:rsidRDefault="002347FA">
      <w:pPr>
        <w:spacing w:line="200" w:lineRule="exact"/>
        <w:rPr>
          <w:rFonts w:asciiTheme="minorHAnsi" w:hAnsiTheme="minorHAnsi" w:cstheme="minorHAnsi"/>
        </w:rPr>
      </w:pPr>
    </w:p>
    <w:p w14:paraId="340AE625" w14:textId="77777777" w:rsidR="002347FA" w:rsidRPr="00620891" w:rsidRDefault="00C922F6">
      <w:pPr>
        <w:ind w:left="3000" w:right="874" w:hanging="288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>Research Objecti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v</w:t>
      </w:r>
      <w:r w:rsidRPr="00620891">
        <w:rPr>
          <w:rFonts w:asciiTheme="minorHAnsi" w:hAnsiTheme="minorHAnsi" w:cstheme="minorHAnsi"/>
          <w:b/>
          <w:sz w:val="24"/>
          <w:szCs w:val="24"/>
        </w:rPr>
        <w:t xml:space="preserve">e:            </w:t>
      </w:r>
      <w:r w:rsidRPr="00620891">
        <w:rPr>
          <w:rFonts w:asciiTheme="minorHAnsi" w:hAnsiTheme="minorHAnsi" w:cstheme="minorHAnsi"/>
          <w:b/>
          <w:spacing w:val="27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 xml:space="preserve">To obtain a research position with a concentration in Virology or </w:t>
      </w:r>
      <w:r w:rsidRPr="00620891">
        <w:rPr>
          <w:rFonts w:asciiTheme="minorHAnsi" w:hAnsiTheme="minorHAnsi" w:cstheme="minorHAnsi"/>
          <w:sz w:val="24"/>
          <w:szCs w:val="24"/>
        </w:rPr>
        <w:t xml:space="preserve">Microbiology in order to gain a 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ore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in-depth understanding of the subject, its ap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620891">
        <w:rPr>
          <w:rFonts w:asciiTheme="minorHAnsi" w:hAnsiTheme="minorHAnsi" w:cstheme="minorHAnsi"/>
          <w:sz w:val="24"/>
          <w:szCs w:val="24"/>
        </w:rPr>
        <w:t>li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620891">
        <w:rPr>
          <w:rFonts w:asciiTheme="minorHAnsi" w:hAnsiTheme="minorHAnsi" w:cstheme="minorHAnsi"/>
          <w:sz w:val="24"/>
          <w:szCs w:val="24"/>
        </w:rPr>
        <w:t>ations and i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plic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sz w:val="24"/>
          <w:szCs w:val="24"/>
        </w:rPr>
        <w:t>tions as it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 xml:space="preserve">applies to the field of 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edicine and cli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620891">
        <w:rPr>
          <w:rFonts w:asciiTheme="minorHAnsi" w:hAnsiTheme="minorHAnsi" w:cstheme="minorHAnsi"/>
          <w:sz w:val="24"/>
          <w:szCs w:val="24"/>
        </w:rPr>
        <w:t>ical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research.</w:t>
      </w:r>
    </w:p>
    <w:p w14:paraId="212BF874" w14:textId="77777777" w:rsidR="002347FA" w:rsidRPr="00620891" w:rsidRDefault="002347FA">
      <w:pPr>
        <w:spacing w:before="7" w:line="160" w:lineRule="exact"/>
        <w:rPr>
          <w:rFonts w:asciiTheme="minorHAnsi" w:hAnsiTheme="minorHAnsi" w:cstheme="minorHAnsi"/>
          <w:sz w:val="17"/>
          <w:szCs w:val="17"/>
        </w:rPr>
        <w:sectPr w:rsidR="002347FA" w:rsidRPr="00620891">
          <w:type w:val="continuous"/>
          <w:pgSz w:w="12240" w:h="15840"/>
          <w:pgMar w:top="1480" w:right="460" w:bottom="280" w:left="600" w:header="720" w:footer="720" w:gutter="0"/>
          <w:cols w:space="720"/>
        </w:sectPr>
      </w:pPr>
    </w:p>
    <w:p w14:paraId="2EE739E8" w14:textId="77777777" w:rsidR="002347FA" w:rsidRPr="00620891" w:rsidRDefault="00C922F6">
      <w:pPr>
        <w:spacing w:before="99"/>
        <w:ind w:left="12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 xml:space="preserve">Education                             </w:t>
      </w:r>
      <w:r w:rsidRPr="00620891">
        <w:rPr>
          <w:rFonts w:asciiTheme="minorHAnsi" w:hAnsiTheme="minorHAnsi" w:cstheme="minorHAnsi"/>
          <w:b/>
          <w:spacing w:val="27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DePaul University, Chicago, IL</w:t>
      </w:r>
    </w:p>
    <w:p w14:paraId="77A542DC" w14:textId="77777777" w:rsidR="002347FA" w:rsidRPr="00620891" w:rsidRDefault="00C922F6">
      <w:pPr>
        <w:ind w:left="300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</w:rPr>
        <w:pict w14:anchorId="7806F8F9">
          <v:group id="_x0000_s1051" style="position:absolute;left:0;text-align:left;margin-left:449.6pt;margin-top:-25.15pt;width:135.75pt;height:76.95pt;z-index:-251659776;mso-position-horizontal-relative:page" coordorigin="8993,-503" coordsize="2715,1539">
            <v:shape id="_x0000_s1056" style="position:absolute;left:9000;top:-496;width:727;height:727" coordorigin="9000,-496" coordsize="727,727" path="m9065,-431r62,-23l9000,-496r42,127l9065,-431xe" fillcolor="black" stroked="f">
              <v:path arrowok="t"/>
            </v:shape>
            <v:shape id="_x0000_s1055" style="position:absolute;left:9000;top:-496;width:727;height:727" coordorigin="9000,-496" coordsize="727,727" path="m9071,-432r8,26l9076,-431r-5,-1xe" fillcolor="black" stroked="f">
              <v:path arrowok="t"/>
            </v:shape>
            <v:shape id="_x0000_s1054" style="position:absolute;left:9000;top:-496;width:727;height:727" coordorigin="9000,-496" coordsize="727,727" path="m9065,-420r,-11l9042,-369r37,-37l9071,-432r5,1l9079,-406r636,635l9720,231r5,-2l9727,224r-2,-5l9090,-417r37,-37l9065,-431r,11l9064,-425r1,5xe" fillcolor="black" stroked="f">
              <v:path arrowok="t"/>
            </v:shape>
            <v:shape id="_x0000_s1053" style="position:absolute;left:9360;top:-412;width:2340;height:1440" coordorigin="9360,-412" coordsize="2340,1440" path="m9360,1028r2340,l11700,-412r-2340,l9360,1028xe" fillcolor="#ccebff" stroked="f">
              <v:path arrowok="t"/>
            </v:shape>
            <v:shape id="_x0000_s1052" style="position:absolute;left:9360;top:-412;width:2340;height:1440" coordorigin="9360,-412" coordsize="2340,1440" path="m11700,-412r-2340,l9360,1028r2340,l11700,-412xe" filled="f">
              <v:path arrowok="t"/>
            </v:shape>
            <w10:wrap anchorx="page"/>
          </v:group>
        </w:pict>
      </w:r>
      <w:r w:rsidRPr="00620891">
        <w:rPr>
          <w:rFonts w:asciiTheme="minorHAnsi" w:hAnsiTheme="minorHAnsi" w:cstheme="minorHAnsi"/>
          <w:sz w:val="24"/>
          <w:szCs w:val="24"/>
        </w:rPr>
        <w:t>Bachelor of Science in Biology, June 2007</w:t>
      </w:r>
    </w:p>
    <w:p w14:paraId="1A02DA00" w14:textId="77777777" w:rsidR="002347FA" w:rsidRPr="00620891" w:rsidRDefault="00C922F6">
      <w:pPr>
        <w:ind w:left="300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Concentration in Biotechnology</w:t>
      </w:r>
    </w:p>
    <w:p w14:paraId="7A71F103" w14:textId="77777777" w:rsidR="002347FA" w:rsidRPr="00620891" w:rsidRDefault="00C922F6">
      <w:pPr>
        <w:ind w:left="2959" w:right="2846"/>
        <w:jc w:val="center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Minor in Che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istry</w:t>
      </w:r>
    </w:p>
    <w:p w14:paraId="0037F715" w14:textId="77777777" w:rsidR="002347FA" w:rsidRPr="00620891" w:rsidRDefault="00C922F6">
      <w:pPr>
        <w:ind w:left="2962" w:right="3422"/>
        <w:jc w:val="center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GPA:</w:t>
      </w:r>
      <w:r w:rsidRPr="00620891">
        <w:rPr>
          <w:rFonts w:asciiTheme="minorHAnsi" w:hAnsiTheme="minorHAnsi" w:cstheme="minorHAnsi"/>
          <w:spacing w:val="60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3.5/4.0</w:t>
      </w:r>
    </w:p>
    <w:p w14:paraId="7E0E7ED2" w14:textId="77777777" w:rsidR="002347FA" w:rsidRPr="00620891" w:rsidRDefault="002347FA">
      <w:pPr>
        <w:spacing w:before="18" w:line="260" w:lineRule="exact"/>
        <w:rPr>
          <w:rFonts w:asciiTheme="minorHAnsi" w:hAnsiTheme="minorHAnsi" w:cstheme="minorHAnsi"/>
          <w:sz w:val="26"/>
          <w:szCs w:val="26"/>
        </w:rPr>
      </w:pPr>
    </w:p>
    <w:p w14:paraId="0D244637" w14:textId="77777777" w:rsidR="002347FA" w:rsidRPr="00620891" w:rsidRDefault="00C922F6">
      <w:pPr>
        <w:ind w:left="12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>Related</w:t>
      </w:r>
    </w:p>
    <w:p w14:paraId="43A65A83" w14:textId="4EB323BE" w:rsidR="002347FA" w:rsidRPr="00620891" w:rsidRDefault="00C922F6">
      <w:pPr>
        <w:tabs>
          <w:tab w:val="left" w:pos="5860"/>
        </w:tabs>
        <w:spacing w:before="1" w:line="260" w:lineRule="exact"/>
        <w:ind w:left="3000" w:right="40" w:hanging="288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 xml:space="preserve">Course Work                       </w:t>
      </w:r>
      <w:r w:rsidRPr="00620891">
        <w:rPr>
          <w:rFonts w:asciiTheme="minorHAnsi" w:hAnsiTheme="minorHAnsi" w:cstheme="minorHAnsi"/>
          <w:b/>
          <w:spacing w:val="47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 xml:space="preserve">General Biology                    </w:t>
      </w:r>
      <w:r w:rsidRPr="00620891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="00620891">
        <w:rPr>
          <w:rFonts w:asciiTheme="minorHAnsi" w:hAnsiTheme="minorHAnsi" w:cstheme="minorHAnsi"/>
          <w:spacing w:val="26"/>
          <w:sz w:val="24"/>
          <w:szCs w:val="24"/>
        </w:rPr>
        <w:tab/>
      </w:r>
      <w:r w:rsidRPr="00620891">
        <w:rPr>
          <w:rFonts w:asciiTheme="minorHAnsi" w:hAnsiTheme="minorHAnsi" w:cstheme="minorHAnsi"/>
          <w:sz w:val="24"/>
          <w:szCs w:val="24"/>
        </w:rPr>
        <w:t>General Che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istry Cell Biology</w:t>
      </w:r>
      <w:r w:rsidRPr="00620891"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r w:rsidRPr="00620891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="00620891">
        <w:rPr>
          <w:rFonts w:asciiTheme="minorHAnsi" w:hAnsiTheme="minorHAnsi" w:cstheme="minorHAnsi"/>
          <w:spacing w:val="26"/>
          <w:sz w:val="24"/>
          <w:szCs w:val="24"/>
        </w:rPr>
        <w:t xml:space="preserve">   </w:t>
      </w:r>
      <w:r w:rsidRPr="00620891">
        <w:rPr>
          <w:rFonts w:asciiTheme="minorHAnsi" w:hAnsiTheme="minorHAnsi" w:cstheme="minorHAnsi"/>
          <w:sz w:val="24"/>
          <w:szCs w:val="24"/>
        </w:rPr>
        <w:t>Organic Che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istry Genetics</w:t>
      </w:r>
      <w:r w:rsidRPr="00620891">
        <w:rPr>
          <w:rFonts w:asciiTheme="minorHAnsi" w:hAnsiTheme="minorHAnsi" w:cstheme="minorHAnsi"/>
          <w:sz w:val="24"/>
          <w:szCs w:val="24"/>
        </w:rPr>
        <w:tab/>
        <w:t xml:space="preserve">Molecular 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620891">
        <w:rPr>
          <w:rFonts w:asciiTheme="minorHAnsi" w:hAnsiTheme="minorHAnsi" w:cstheme="minorHAnsi"/>
          <w:sz w:val="24"/>
          <w:szCs w:val="24"/>
        </w:rPr>
        <w:t>ology Microbiology</w:t>
      </w:r>
      <w:r w:rsidRPr="00620891">
        <w:rPr>
          <w:rFonts w:asciiTheme="minorHAnsi" w:hAnsiTheme="minorHAnsi" w:cstheme="minorHAnsi"/>
          <w:sz w:val="24"/>
          <w:szCs w:val="24"/>
        </w:rPr>
        <w:tab/>
        <w:t xml:space="preserve">Immunology Cancer Biology                     </w:t>
      </w:r>
      <w:r w:rsidRPr="00620891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="00620891">
        <w:rPr>
          <w:rFonts w:asciiTheme="minorHAnsi" w:hAnsiTheme="minorHAnsi" w:cstheme="minorHAnsi"/>
          <w:spacing w:val="47"/>
          <w:sz w:val="24"/>
          <w:szCs w:val="24"/>
        </w:rPr>
        <w:tab/>
      </w:r>
      <w:r w:rsidRPr="00620891">
        <w:rPr>
          <w:rFonts w:asciiTheme="minorHAnsi" w:hAnsiTheme="minorHAnsi" w:cstheme="minorHAnsi"/>
          <w:sz w:val="24"/>
          <w:szCs w:val="24"/>
        </w:rPr>
        <w:t>Bio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etry</w:t>
      </w:r>
    </w:p>
    <w:p w14:paraId="5FEB25B6" w14:textId="496F0811" w:rsidR="002347FA" w:rsidRPr="00620891" w:rsidRDefault="00C922F6">
      <w:pPr>
        <w:spacing w:line="260" w:lineRule="exact"/>
        <w:ind w:left="300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 xml:space="preserve">Calculus                                 </w:t>
      </w:r>
      <w:r w:rsidR="00620891">
        <w:rPr>
          <w:rFonts w:asciiTheme="minorHAnsi" w:hAnsiTheme="minorHAnsi" w:cstheme="minorHAnsi"/>
          <w:sz w:val="24"/>
          <w:szCs w:val="24"/>
        </w:rPr>
        <w:tab/>
      </w:r>
      <w:r w:rsidRPr="00620891">
        <w:rPr>
          <w:rFonts w:asciiTheme="minorHAnsi" w:hAnsiTheme="minorHAnsi" w:cstheme="minorHAnsi"/>
          <w:sz w:val="24"/>
          <w:szCs w:val="24"/>
        </w:rPr>
        <w:t xml:space="preserve"> Bioche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620891">
        <w:rPr>
          <w:rFonts w:asciiTheme="minorHAnsi" w:hAnsiTheme="minorHAnsi" w:cstheme="minorHAnsi"/>
          <w:sz w:val="24"/>
          <w:szCs w:val="24"/>
        </w:rPr>
        <w:t>stry</w:t>
      </w:r>
    </w:p>
    <w:p w14:paraId="5B1293F4" w14:textId="717D8C7B" w:rsidR="002347FA" w:rsidRPr="00620891" w:rsidRDefault="00C922F6">
      <w:pPr>
        <w:spacing w:line="260" w:lineRule="exact"/>
        <w:ind w:left="3000" w:right="-56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position w:val="-1"/>
          <w:sz w:val="24"/>
          <w:szCs w:val="24"/>
        </w:rPr>
        <w:t>Epide</w:t>
      </w:r>
      <w:r w:rsidRPr="00620891">
        <w:rPr>
          <w:rFonts w:asciiTheme="minorHAnsi" w:hAnsiTheme="minorHAnsi" w:cstheme="minorHAnsi"/>
          <w:spacing w:val="-2"/>
          <w:position w:val="-1"/>
          <w:sz w:val="24"/>
          <w:szCs w:val="24"/>
        </w:rPr>
        <w:t>m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 xml:space="preserve">iology                        </w:t>
      </w:r>
      <w:r w:rsidRPr="00620891">
        <w:rPr>
          <w:rFonts w:asciiTheme="minorHAnsi" w:hAnsiTheme="minorHAnsi" w:cstheme="minorHAnsi"/>
          <w:spacing w:val="20"/>
          <w:position w:val="-1"/>
          <w:sz w:val="24"/>
          <w:szCs w:val="24"/>
        </w:rPr>
        <w:t xml:space="preserve"> </w:t>
      </w:r>
      <w:r w:rsidR="00620891">
        <w:rPr>
          <w:rFonts w:asciiTheme="minorHAnsi" w:hAnsiTheme="minorHAnsi" w:cstheme="minorHAnsi"/>
          <w:spacing w:val="20"/>
          <w:position w:val="-1"/>
          <w:sz w:val="24"/>
          <w:szCs w:val="24"/>
        </w:rPr>
        <w:tab/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 xml:space="preserve">Genetic 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Toxicology</w:t>
      </w:r>
    </w:p>
    <w:p w14:paraId="72C2D380" w14:textId="78834484" w:rsidR="002347FA" w:rsidRPr="00620891" w:rsidRDefault="00C922F6">
      <w:pPr>
        <w:spacing w:before="38"/>
        <w:ind w:left="-15" w:right="192"/>
        <w:jc w:val="center"/>
        <w:rPr>
          <w:rFonts w:asciiTheme="minorHAnsi" w:hAnsiTheme="minorHAnsi" w:cstheme="minorHAnsi"/>
          <w:sz w:val="17"/>
          <w:szCs w:val="17"/>
        </w:rPr>
        <w:sectPr w:rsidR="002347FA" w:rsidRPr="00620891">
          <w:type w:val="continuous"/>
          <w:pgSz w:w="12240" w:h="15840"/>
          <w:pgMar w:top="1480" w:right="460" w:bottom="280" w:left="600" w:header="720" w:footer="720" w:gutter="0"/>
          <w:cols w:num="2" w:space="720" w:equalWidth="0">
            <w:col w:w="7794" w:space="1095"/>
            <w:col w:w="2291"/>
          </w:cols>
        </w:sectPr>
      </w:pPr>
      <w:r w:rsidRPr="00620891">
        <w:rPr>
          <w:rFonts w:asciiTheme="minorHAnsi" w:hAnsiTheme="minorHAnsi" w:cstheme="minorHAnsi"/>
        </w:rPr>
        <w:br w:type="column"/>
      </w:r>
      <w:r w:rsidRPr="00620891">
        <w:rPr>
          <w:rFonts w:asciiTheme="minorHAnsi" w:hAnsiTheme="minorHAnsi" w:cstheme="minorHAnsi"/>
          <w:sz w:val="17"/>
          <w:szCs w:val="17"/>
        </w:rPr>
        <w:t>A Research Obj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>e</w:t>
      </w:r>
      <w:r w:rsidRPr="00620891">
        <w:rPr>
          <w:rFonts w:asciiTheme="minorHAnsi" w:hAnsiTheme="minorHAnsi" w:cstheme="minorHAnsi"/>
          <w:sz w:val="17"/>
          <w:szCs w:val="17"/>
        </w:rPr>
        <w:t>ctive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is valuable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when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y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>o</w:t>
      </w:r>
      <w:r w:rsidRPr="00620891">
        <w:rPr>
          <w:rFonts w:asciiTheme="minorHAnsi" w:hAnsiTheme="minorHAnsi" w:cstheme="minorHAnsi"/>
          <w:sz w:val="17"/>
          <w:szCs w:val="17"/>
        </w:rPr>
        <w:t>u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wish to communicate yo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>u</w:t>
      </w:r>
      <w:r w:rsidRPr="00620891">
        <w:rPr>
          <w:rFonts w:asciiTheme="minorHAnsi" w:hAnsiTheme="minorHAnsi" w:cstheme="minorHAnsi"/>
          <w:sz w:val="17"/>
          <w:szCs w:val="17"/>
        </w:rPr>
        <w:t>r research. This is important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>w</w:t>
      </w:r>
      <w:r w:rsidRPr="00620891">
        <w:rPr>
          <w:rFonts w:asciiTheme="minorHAnsi" w:hAnsiTheme="minorHAnsi" w:cstheme="minorHAnsi"/>
          <w:sz w:val="17"/>
          <w:szCs w:val="17"/>
        </w:rPr>
        <w:t>hen applying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to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gr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>a</w:t>
      </w:r>
      <w:r w:rsidRPr="00620891">
        <w:rPr>
          <w:rFonts w:asciiTheme="minorHAnsi" w:hAnsiTheme="minorHAnsi" w:cstheme="minorHAnsi"/>
          <w:sz w:val="17"/>
          <w:szCs w:val="17"/>
        </w:rPr>
        <w:t>d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>u</w:t>
      </w:r>
      <w:r w:rsidRPr="00620891">
        <w:rPr>
          <w:rFonts w:asciiTheme="minorHAnsi" w:hAnsiTheme="minorHAnsi" w:cstheme="minorHAnsi"/>
          <w:sz w:val="17"/>
          <w:szCs w:val="17"/>
        </w:rPr>
        <w:t>ate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programs and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research bas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>e</w:t>
      </w:r>
      <w:r w:rsidRPr="00620891">
        <w:rPr>
          <w:rFonts w:asciiTheme="minorHAnsi" w:hAnsiTheme="minorHAnsi" w:cstheme="minorHAnsi"/>
          <w:sz w:val="17"/>
          <w:szCs w:val="17"/>
        </w:rPr>
        <w:t>d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positions</w:t>
      </w:r>
    </w:p>
    <w:p w14:paraId="3738C9DD" w14:textId="77777777" w:rsidR="002347FA" w:rsidRPr="00620891" w:rsidRDefault="00C922F6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</w:rPr>
        <w:pict w14:anchorId="3E8A60CB">
          <v:group id="_x0000_s1045" style="position:absolute;margin-left:458.5pt;margin-top:111.05pt;width:131.55pt;height:65pt;z-index:-251660800;mso-position-horizontal-relative:page;mso-position-vertical-relative:page" coordorigin="9170,2221" coordsize="2631,1300">
            <v:shape id="_x0000_s1050" style="position:absolute;left:9180;top:3305;width:547;height:206" coordorigin="9180,3305" coordsize="547,206" path="m9268,3463r7,-66l9180,3492r133,19l9268,3463xe" fillcolor="black" stroked="f">
              <v:path arrowok="t"/>
            </v:shape>
            <v:shape id="_x0000_s1049" style="position:absolute;left:9180;top:3305;width:547;height:206" coordorigin="9180,3305" coordsize="547,206" path="m9272,3454r-3,3l9271,3467r6,1l9272,3454xe" fillcolor="black" stroked="f">
              <v:path arrowok="t"/>
            </v:shape>
            <v:shape id="_x0000_s1048" style="position:absolute;left:9180;top:3305;width:547;height:206" coordorigin="9180,3305" coordsize="547,206" path="m9313,3511r-17,-49l9722,3319r5,-3l9727,3310r-3,-5l9718,3305r-426,142l9275,3397r-7,66l9313,3511r-36,-43l9271,3467r-2,-10l9272,3454r5,14l9313,3511xe" fillcolor="black" stroked="f">
              <v:path arrowok="t"/>
            </v:shape>
            <v:shape id="_x0000_s1047" style="position:absolute;left:9631;top:2231;width:2160;height:1261" coordorigin="9631,2231" coordsize="2160,1261" path="m9631,3492r2160,l11791,2231r-2160,l9631,3492xe" fillcolor="#ccebff" stroked="f">
              <v:path arrowok="t"/>
            </v:shape>
            <v:shape id="_x0000_s1046" style="position:absolute;left:9631;top:2231;width:2160;height:1261" coordorigin="9631,2231" coordsize="2160,1261" path="m11791,2231r-2160,l9631,3492r2160,l11791,2231xe" filled="f">
              <v:path arrowok="t"/>
            </v:shape>
            <w10:wrap anchorx="page" anchory="page"/>
          </v:group>
        </w:pict>
      </w:r>
    </w:p>
    <w:p w14:paraId="18A50093" w14:textId="77777777" w:rsidR="002347FA" w:rsidRPr="00620891" w:rsidRDefault="00C922F6">
      <w:pPr>
        <w:spacing w:before="29"/>
        <w:ind w:left="12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>Laboratory</w:t>
      </w:r>
    </w:p>
    <w:p w14:paraId="0D13C05A" w14:textId="77777777" w:rsidR="002347FA" w:rsidRPr="00620891" w:rsidRDefault="00C922F6">
      <w:pPr>
        <w:tabs>
          <w:tab w:val="left" w:pos="2980"/>
        </w:tabs>
        <w:spacing w:before="1" w:line="260" w:lineRule="exact"/>
        <w:ind w:left="3000" w:right="1393" w:hanging="288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>Experience</w:t>
      </w:r>
      <w:r w:rsidRPr="00620891">
        <w:rPr>
          <w:rFonts w:asciiTheme="minorHAnsi" w:hAnsiTheme="minorHAnsi" w:cstheme="minorHAnsi"/>
          <w:b/>
          <w:sz w:val="24"/>
          <w:szCs w:val="24"/>
        </w:rPr>
        <w:tab/>
        <w:t>Children’s Memo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620891">
        <w:rPr>
          <w:rFonts w:asciiTheme="minorHAnsi" w:hAnsiTheme="minorHAnsi" w:cstheme="minorHAnsi"/>
          <w:b/>
          <w:sz w:val="24"/>
          <w:szCs w:val="24"/>
        </w:rPr>
        <w:t>ial Hospit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b/>
          <w:sz w:val="24"/>
          <w:szCs w:val="24"/>
        </w:rPr>
        <w:t xml:space="preserve">l - 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620891">
        <w:rPr>
          <w:rFonts w:asciiTheme="minorHAnsi" w:hAnsiTheme="minorHAnsi" w:cstheme="minorHAnsi"/>
          <w:b/>
          <w:sz w:val="24"/>
          <w:szCs w:val="24"/>
        </w:rPr>
        <w:t>mith CHR Progra</w:t>
      </w:r>
      <w:r w:rsidRPr="00620891">
        <w:rPr>
          <w:rFonts w:asciiTheme="minorHAnsi" w:hAnsiTheme="minorHAnsi" w:cstheme="minorHAnsi"/>
          <w:b/>
          <w:spacing w:val="1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, Chicago, IL Research Assistant II, June 2006-Present</w:t>
      </w:r>
    </w:p>
    <w:p w14:paraId="49C6F1F8" w14:textId="77777777" w:rsidR="002347FA" w:rsidRPr="00620891" w:rsidRDefault="00C922F6">
      <w:pPr>
        <w:tabs>
          <w:tab w:val="left" w:pos="3340"/>
        </w:tabs>
        <w:spacing w:before="19" w:line="260" w:lineRule="exact"/>
        <w:ind w:left="3360" w:right="1067" w:hanging="36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>•</w:t>
      </w:r>
      <w:r w:rsidRPr="00620891">
        <w:rPr>
          <w:rFonts w:asciiTheme="minorHAnsi" w:eastAsia="Verdana" w:hAnsiTheme="minorHAnsi" w:cstheme="minorHAnsi"/>
          <w:sz w:val="24"/>
          <w:szCs w:val="24"/>
        </w:rPr>
        <w:tab/>
      </w:r>
      <w:r w:rsidRPr="00620891">
        <w:rPr>
          <w:rFonts w:asciiTheme="minorHAnsi" w:hAnsiTheme="minorHAnsi" w:cstheme="minorHAnsi"/>
          <w:sz w:val="24"/>
          <w:szCs w:val="24"/>
        </w:rPr>
        <w:t>Assist in the preparation and track</w:t>
      </w:r>
      <w:r w:rsidRPr="00620891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620891">
        <w:rPr>
          <w:rFonts w:asciiTheme="minorHAnsi" w:hAnsiTheme="minorHAnsi" w:cstheme="minorHAnsi"/>
          <w:sz w:val="24"/>
          <w:szCs w:val="24"/>
        </w:rPr>
        <w:t>ng of research grant/IRB proposals for the Pediatric Practice Research Group (PPRG).</w:t>
      </w:r>
    </w:p>
    <w:p w14:paraId="703D968D" w14:textId="77777777" w:rsidR="002347FA" w:rsidRPr="00620891" w:rsidRDefault="00C922F6">
      <w:pPr>
        <w:tabs>
          <w:tab w:val="left" w:pos="3340"/>
        </w:tabs>
        <w:spacing w:before="20" w:line="260" w:lineRule="exact"/>
        <w:ind w:left="3360" w:right="1304" w:hanging="36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>•</w:t>
      </w:r>
      <w:r w:rsidRPr="00620891">
        <w:rPr>
          <w:rFonts w:asciiTheme="minorHAnsi" w:eastAsia="Verdana" w:hAnsiTheme="minorHAnsi" w:cstheme="minorHAnsi"/>
          <w:sz w:val="24"/>
          <w:szCs w:val="24"/>
        </w:rPr>
        <w:tab/>
      </w:r>
      <w:r w:rsidRPr="00620891">
        <w:rPr>
          <w:rFonts w:asciiTheme="minorHAnsi" w:hAnsiTheme="minorHAnsi" w:cstheme="minorHAnsi"/>
          <w:sz w:val="24"/>
          <w:szCs w:val="24"/>
        </w:rPr>
        <w:t xml:space="preserve">Track expenditures for various grant budgets; 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aintain expenditure filing syste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s; assist with budget justifications and budget reports;</w:t>
      </w:r>
    </w:p>
    <w:p w14:paraId="05C588CD" w14:textId="77777777" w:rsidR="002347FA" w:rsidRPr="00620891" w:rsidRDefault="00C922F6">
      <w:pPr>
        <w:spacing w:line="260" w:lineRule="exact"/>
        <w:ind w:left="3322" w:right="1338"/>
        <w:jc w:val="center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aintain tracking of PPRG personnel ti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 card hours sub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issions.</w:t>
      </w:r>
    </w:p>
    <w:p w14:paraId="061DD168" w14:textId="77777777" w:rsidR="002347FA" w:rsidRPr="00620891" w:rsidRDefault="00C922F6">
      <w:pPr>
        <w:ind w:left="300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62089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Assist in jo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620891">
        <w:rPr>
          <w:rFonts w:asciiTheme="minorHAnsi" w:hAnsiTheme="minorHAnsi" w:cstheme="minorHAnsi"/>
          <w:sz w:val="24"/>
          <w:szCs w:val="24"/>
        </w:rPr>
        <w:t>rnal article sub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issions.</w:t>
      </w:r>
    </w:p>
    <w:p w14:paraId="40F72759" w14:textId="77777777" w:rsidR="002347FA" w:rsidRPr="00620891" w:rsidRDefault="00C922F6">
      <w:pPr>
        <w:tabs>
          <w:tab w:val="left" w:pos="3340"/>
        </w:tabs>
        <w:spacing w:before="20" w:line="260" w:lineRule="exact"/>
        <w:ind w:left="3360" w:right="853" w:hanging="36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>•</w:t>
      </w:r>
      <w:r w:rsidRPr="00620891">
        <w:rPr>
          <w:rFonts w:asciiTheme="minorHAnsi" w:eastAsia="Verdana" w:hAnsiTheme="minorHAnsi" w:cstheme="minorHAnsi"/>
          <w:sz w:val="24"/>
          <w:szCs w:val="24"/>
        </w:rPr>
        <w:tab/>
      </w:r>
      <w:r w:rsidRPr="00620891">
        <w:rPr>
          <w:rFonts w:asciiTheme="minorHAnsi" w:hAnsiTheme="minorHAnsi" w:cstheme="minorHAnsi"/>
          <w:sz w:val="24"/>
          <w:szCs w:val="24"/>
        </w:rPr>
        <w:t>Conduct literature and internet searc</w:t>
      </w:r>
      <w:r w:rsidRPr="00620891">
        <w:rPr>
          <w:rFonts w:asciiTheme="minorHAnsi" w:hAnsiTheme="minorHAnsi" w:cstheme="minorHAnsi"/>
          <w:spacing w:val="-3"/>
          <w:sz w:val="24"/>
          <w:szCs w:val="24"/>
        </w:rPr>
        <w:t>h</w:t>
      </w:r>
      <w:r w:rsidRPr="00620891">
        <w:rPr>
          <w:rFonts w:asciiTheme="minorHAnsi" w:hAnsiTheme="minorHAnsi" w:cstheme="minorHAnsi"/>
          <w:sz w:val="24"/>
          <w:szCs w:val="24"/>
        </w:rPr>
        <w:t xml:space="preserve">es on </w:t>
      </w:r>
      <w:r w:rsidRPr="00620891">
        <w:rPr>
          <w:rFonts w:asciiTheme="minorHAnsi" w:hAnsiTheme="minorHAnsi" w:cstheme="minorHAnsi"/>
          <w:sz w:val="24"/>
          <w:szCs w:val="24"/>
        </w:rPr>
        <w:t>assigned topics and organize findings.</w:t>
      </w:r>
    </w:p>
    <w:p w14:paraId="64AD4D62" w14:textId="77777777" w:rsidR="002347FA" w:rsidRPr="00620891" w:rsidRDefault="00C922F6">
      <w:pPr>
        <w:spacing w:line="280" w:lineRule="exact"/>
        <w:ind w:left="3000"/>
        <w:rPr>
          <w:rFonts w:asciiTheme="minorHAnsi" w:hAnsiTheme="minorHAnsi" w:cstheme="minorHAnsi"/>
          <w:sz w:val="24"/>
          <w:szCs w:val="24"/>
        </w:rPr>
        <w:sectPr w:rsidR="002347FA" w:rsidRPr="00620891">
          <w:type w:val="continuous"/>
          <w:pgSz w:w="12240" w:h="15840"/>
          <w:pgMar w:top="1480" w:right="460" w:bottom="280" w:left="600" w:header="720" w:footer="720" w:gutter="0"/>
          <w:cols w:space="720"/>
        </w:sectPr>
      </w:pPr>
      <w:r w:rsidRPr="00620891">
        <w:rPr>
          <w:rFonts w:asciiTheme="minorHAnsi" w:eastAsia="Verdana" w:hAnsiTheme="minorHAnsi" w:cstheme="minorHAnsi"/>
          <w:position w:val="-1"/>
          <w:sz w:val="24"/>
          <w:szCs w:val="24"/>
        </w:rPr>
        <w:t xml:space="preserve">• </w:t>
      </w:r>
      <w:r w:rsidRPr="00620891">
        <w:rPr>
          <w:rFonts w:asciiTheme="minorHAnsi" w:eastAsia="Verdana" w:hAnsiTheme="minorHAnsi" w:cstheme="minorHAnsi"/>
          <w:spacing w:val="60"/>
          <w:position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Organize a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n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 xml:space="preserve">d </w:t>
      </w:r>
      <w:r w:rsidRPr="00620891">
        <w:rPr>
          <w:rFonts w:asciiTheme="minorHAnsi" w:hAnsiTheme="minorHAnsi" w:cstheme="minorHAnsi"/>
          <w:spacing w:val="-2"/>
          <w:position w:val="-1"/>
          <w:sz w:val="24"/>
          <w:szCs w:val="24"/>
        </w:rPr>
        <w:t>m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 xml:space="preserve">aintain 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ccur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te r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c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o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rds of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the d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ta colle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c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tion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acti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v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ities.</w:t>
      </w:r>
    </w:p>
    <w:p w14:paraId="677E9073" w14:textId="77777777" w:rsidR="002347FA" w:rsidRPr="00620891" w:rsidRDefault="00C922F6">
      <w:pPr>
        <w:spacing w:before="66"/>
        <w:ind w:left="3040" w:right="1436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lastRenderedPageBreak/>
        <w:t>DePaul University - Department of Biological Science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620891">
        <w:rPr>
          <w:rFonts w:asciiTheme="minorHAnsi" w:hAnsiTheme="minorHAnsi" w:cstheme="minorHAnsi"/>
          <w:sz w:val="24"/>
          <w:szCs w:val="24"/>
        </w:rPr>
        <w:t xml:space="preserve">, 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620891">
        <w:rPr>
          <w:rFonts w:asciiTheme="minorHAnsi" w:hAnsiTheme="minorHAnsi" w:cstheme="minorHAnsi"/>
          <w:sz w:val="24"/>
          <w:szCs w:val="24"/>
        </w:rPr>
        <w:t>hicago, IL Research Assistant, January 2005-May 2006</w:t>
      </w:r>
    </w:p>
    <w:p w14:paraId="7D788289" w14:textId="77777777" w:rsidR="002347FA" w:rsidRPr="00620891" w:rsidRDefault="00C922F6">
      <w:pPr>
        <w:ind w:left="304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 xml:space="preserve">Laboratory of Dr. </w:t>
      </w:r>
      <w:r w:rsidRPr="00620891">
        <w:rPr>
          <w:rFonts w:asciiTheme="minorHAnsi" w:hAnsiTheme="minorHAnsi" w:cstheme="minorHAnsi"/>
          <w:sz w:val="24"/>
          <w:szCs w:val="24"/>
        </w:rPr>
        <w:t>McCurties</w:t>
      </w:r>
    </w:p>
    <w:p w14:paraId="1334BE27" w14:textId="77777777" w:rsidR="002347FA" w:rsidRPr="00620891" w:rsidRDefault="00C922F6">
      <w:pPr>
        <w:tabs>
          <w:tab w:val="left" w:pos="3420"/>
        </w:tabs>
        <w:spacing w:before="1"/>
        <w:ind w:left="3430" w:right="194" w:hanging="360"/>
        <w:jc w:val="both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>•</w:t>
      </w:r>
      <w:r w:rsidRPr="00620891">
        <w:rPr>
          <w:rFonts w:asciiTheme="minorHAnsi" w:eastAsia="Verdana" w:hAnsiTheme="minorHAnsi" w:cstheme="minorHAnsi"/>
          <w:sz w:val="24"/>
          <w:szCs w:val="24"/>
        </w:rPr>
        <w:tab/>
      </w:r>
      <w:r w:rsidRPr="00620891">
        <w:rPr>
          <w:rFonts w:asciiTheme="minorHAnsi" w:hAnsiTheme="minorHAnsi" w:cstheme="minorHAnsi"/>
          <w:sz w:val="24"/>
          <w:szCs w:val="24"/>
        </w:rPr>
        <w:t>Perfor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ed</w:t>
      </w:r>
      <w:r w:rsidRPr="00620891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basic</w:t>
      </w:r>
      <w:r w:rsidRPr="00620891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olecular</w:t>
      </w:r>
      <w:r w:rsidRPr="00620891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techniques</w:t>
      </w:r>
      <w:r w:rsidRPr="00620891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such</w:t>
      </w:r>
      <w:r w:rsidRPr="00620891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as</w:t>
      </w:r>
      <w:r w:rsidRPr="00620891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gel</w:t>
      </w:r>
      <w:r w:rsidRPr="00620891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electrophoresis,</w:t>
      </w:r>
      <w:r w:rsidRPr="00620891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restriction enzy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 digestion, bacterial transfor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sz w:val="24"/>
          <w:szCs w:val="24"/>
        </w:rPr>
        <w:t>tion, Poly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erase Chain Reaction (PCR), plas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620891">
        <w:rPr>
          <w:rFonts w:asciiTheme="minorHAnsi" w:hAnsiTheme="minorHAnsi" w:cstheme="minorHAnsi"/>
          <w:sz w:val="24"/>
          <w:szCs w:val="24"/>
        </w:rPr>
        <w:t>d DNA purification and DNA ligations.</w:t>
      </w:r>
    </w:p>
    <w:p w14:paraId="696FA5B9" w14:textId="77777777" w:rsidR="002347FA" w:rsidRPr="00620891" w:rsidRDefault="00C922F6">
      <w:pPr>
        <w:tabs>
          <w:tab w:val="left" w:pos="3420"/>
        </w:tabs>
        <w:spacing w:before="23" w:line="260" w:lineRule="exact"/>
        <w:ind w:left="3430" w:right="1185" w:hanging="36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>•</w:t>
      </w:r>
      <w:r w:rsidRPr="00620891">
        <w:rPr>
          <w:rFonts w:asciiTheme="minorHAnsi" w:eastAsia="Verdana" w:hAnsiTheme="minorHAnsi" w:cstheme="minorHAnsi"/>
          <w:sz w:val="24"/>
          <w:szCs w:val="24"/>
        </w:rPr>
        <w:tab/>
      </w:r>
      <w:r w:rsidRPr="00620891">
        <w:rPr>
          <w:rFonts w:asciiTheme="minorHAnsi" w:hAnsiTheme="minorHAnsi" w:cstheme="minorHAnsi"/>
          <w:sz w:val="24"/>
          <w:szCs w:val="24"/>
        </w:rPr>
        <w:t>Worked independently on a proje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620891">
        <w:rPr>
          <w:rFonts w:asciiTheme="minorHAnsi" w:hAnsiTheme="minorHAnsi" w:cstheme="minorHAnsi"/>
          <w:sz w:val="24"/>
          <w:szCs w:val="24"/>
        </w:rPr>
        <w:t xml:space="preserve">t </w:t>
      </w:r>
      <w:r w:rsidRPr="00620891">
        <w:rPr>
          <w:rFonts w:asciiTheme="minorHAnsi" w:hAnsiTheme="minorHAnsi" w:cstheme="minorHAnsi"/>
          <w:sz w:val="24"/>
          <w:szCs w:val="24"/>
        </w:rPr>
        <w:t>focusing on cell signal sequences which was integr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sz w:val="24"/>
          <w:szCs w:val="24"/>
        </w:rPr>
        <w:t>l to t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620891">
        <w:rPr>
          <w:rFonts w:asciiTheme="minorHAnsi" w:hAnsiTheme="minorHAnsi" w:cstheme="minorHAnsi"/>
          <w:sz w:val="24"/>
          <w:szCs w:val="24"/>
        </w:rPr>
        <w:t>e over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sz w:val="24"/>
          <w:szCs w:val="24"/>
        </w:rPr>
        <w:t xml:space="preserve">ll 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620891">
        <w:rPr>
          <w:rFonts w:asciiTheme="minorHAnsi" w:hAnsiTheme="minorHAnsi" w:cstheme="minorHAnsi"/>
          <w:sz w:val="24"/>
          <w:szCs w:val="24"/>
        </w:rPr>
        <w:t>e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se</w:t>
      </w:r>
      <w:r w:rsidRPr="00620891">
        <w:rPr>
          <w:rFonts w:asciiTheme="minorHAnsi" w:hAnsiTheme="minorHAnsi" w:cstheme="minorHAnsi"/>
          <w:sz w:val="24"/>
          <w:szCs w:val="24"/>
        </w:rPr>
        <w:t>arch of the pri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ary investigator.</w:t>
      </w:r>
    </w:p>
    <w:p w14:paraId="7B3595F3" w14:textId="77777777" w:rsidR="002347FA" w:rsidRPr="00620891" w:rsidRDefault="002347FA">
      <w:pPr>
        <w:spacing w:before="13" w:line="260" w:lineRule="exact"/>
        <w:rPr>
          <w:rFonts w:asciiTheme="minorHAnsi" w:hAnsiTheme="minorHAnsi" w:cstheme="minorHAnsi"/>
          <w:sz w:val="26"/>
          <w:szCs w:val="26"/>
        </w:rPr>
      </w:pPr>
    </w:p>
    <w:p w14:paraId="51C6931F" w14:textId="77777777" w:rsidR="002347FA" w:rsidRPr="00620891" w:rsidRDefault="00C922F6">
      <w:pPr>
        <w:ind w:left="3040" w:right="2538" w:hanging="288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 xml:space="preserve">Work Experience                </w:t>
      </w:r>
      <w:r w:rsidRPr="00620891">
        <w:rPr>
          <w:rFonts w:asciiTheme="minorHAnsi" w:hAnsiTheme="minorHAnsi" w:cstheme="minorHAnsi"/>
          <w:b/>
          <w:spacing w:val="54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b/>
          <w:sz w:val="24"/>
          <w:szCs w:val="24"/>
        </w:rPr>
        <w:t>DePaul Univer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620891">
        <w:rPr>
          <w:rFonts w:asciiTheme="minorHAnsi" w:hAnsiTheme="minorHAnsi" w:cstheme="minorHAnsi"/>
          <w:b/>
          <w:sz w:val="24"/>
          <w:szCs w:val="24"/>
        </w:rPr>
        <w:t>ity – O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f</w:t>
      </w:r>
      <w:r w:rsidRPr="00620891">
        <w:rPr>
          <w:rFonts w:asciiTheme="minorHAnsi" w:hAnsiTheme="minorHAnsi" w:cstheme="minorHAnsi"/>
          <w:b/>
          <w:sz w:val="24"/>
          <w:szCs w:val="24"/>
        </w:rPr>
        <w:t xml:space="preserve">fice 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o</w:t>
      </w:r>
      <w:r w:rsidRPr="00620891">
        <w:rPr>
          <w:rFonts w:asciiTheme="minorHAnsi" w:hAnsiTheme="minorHAnsi" w:cstheme="minorHAnsi"/>
          <w:b/>
          <w:sz w:val="24"/>
          <w:szCs w:val="24"/>
        </w:rPr>
        <w:t>f Fin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b/>
          <w:sz w:val="24"/>
          <w:szCs w:val="24"/>
        </w:rPr>
        <w:t>ncial Aid</w:t>
      </w:r>
      <w:r w:rsidRPr="00620891">
        <w:rPr>
          <w:rFonts w:asciiTheme="minorHAnsi" w:hAnsiTheme="minorHAnsi" w:cstheme="minorHAnsi"/>
          <w:sz w:val="24"/>
          <w:szCs w:val="24"/>
        </w:rPr>
        <w:t>, Chicago, IL Front Desk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Receptio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620891">
        <w:rPr>
          <w:rFonts w:asciiTheme="minorHAnsi" w:hAnsiTheme="minorHAnsi" w:cstheme="minorHAnsi"/>
          <w:sz w:val="24"/>
          <w:szCs w:val="24"/>
        </w:rPr>
        <w:t>st, Septe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 xml:space="preserve">ber 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 xml:space="preserve">2004-June 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2</w:t>
      </w:r>
      <w:r w:rsidRPr="00620891">
        <w:rPr>
          <w:rFonts w:asciiTheme="minorHAnsi" w:hAnsiTheme="minorHAnsi" w:cstheme="minorHAnsi"/>
          <w:sz w:val="24"/>
          <w:szCs w:val="24"/>
        </w:rPr>
        <w:t>006</w:t>
      </w:r>
    </w:p>
    <w:p w14:paraId="4A06F23D" w14:textId="77777777" w:rsidR="002347FA" w:rsidRPr="00620891" w:rsidRDefault="00C922F6">
      <w:pPr>
        <w:ind w:left="307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62089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 xml:space="preserve">Assisted students on a 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w</w:t>
      </w:r>
      <w:r w:rsidRPr="00620891">
        <w:rPr>
          <w:rFonts w:asciiTheme="minorHAnsi" w:hAnsiTheme="minorHAnsi" w:cstheme="minorHAnsi"/>
          <w:sz w:val="24"/>
          <w:szCs w:val="24"/>
        </w:rPr>
        <w:t>alk-in basis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with financial aid related issues</w:t>
      </w:r>
    </w:p>
    <w:p w14:paraId="0787F02C" w14:textId="77777777" w:rsidR="002347FA" w:rsidRPr="00620891" w:rsidRDefault="00C922F6">
      <w:pPr>
        <w:spacing w:line="280" w:lineRule="exact"/>
        <w:ind w:left="307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position w:val="-1"/>
          <w:sz w:val="24"/>
          <w:szCs w:val="24"/>
        </w:rPr>
        <w:t xml:space="preserve">• </w:t>
      </w:r>
      <w:r w:rsidRPr="00620891">
        <w:rPr>
          <w:rFonts w:asciiTheme="minorHAnsi" w:eastAsia="Verdana" w:hAnsiTheme="minorHAnsi" w:cstheme="minorHAnsi"/>
          <w:spacing w:val="60"/>
          <w:position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Responded to callers appropriately, directing them to the person or</w:t>
      </w:r>
    </w:p>
    <w:p w14:paraId="05156B94" w14:textId="77777777" w:rsidR="002347FA" w:rsidRPr="00620891" w:rsidRDefault="002347FA">
      <w:pPr>
        <w:spacing w:before="3" w:line="40" w:lineRule="exact"/>
        <w:rPr>
          <w:rFonts w:asciiTheme="minorHAnsi" w:hAnsiTheme="minorHAnsi" w:cstheme="minorHAnsi"/>
          <w:sz w:val="4"/>
          <w:szCs w:val="4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0"/>
        <w:gridCol w:w="4909"/>
        <w:gridCol w:w="2232"/>
        <w:gridCol w:w="1513"/>
      </w:tblGrid>
      <w:tr w:rsidR="002347FA" w:rsidRPr="00620891" w14:paraId="446E8115" w14:textId="77777777">
        <w:trPr>
          <w:trHeight w:hRule="exact" w:val="243"/>
        </w:trPr>
        <w:tc>
          <w:tcPr>
            <w:tcW w:w="2400" w:type="dxa"/>
            <w:vMerge w:val="restart"/>
            <w:tcBorders>
              <w:top w:val="nil"/>
              <w:left w:val="nil"/>
              <w:right w:val="nil"/>
            </w:tcBorders>
          </w:tcPr>
          <w:p w14:paraId="21CCCAF5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14:paraId="4892E9B4" w14:textId="77777777" w:rsidR="002347FA" w:rsidRPr="00620891" w:rsidRDefault="00C922F6">
            <w:pPr>
              <w:spacing w:line="220" w:lineRule="exact"/>
              <w:ind w:left="910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resource best suited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to t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h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eir n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eds.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471C69EB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EBFF"/>
          </w:tcPr>
          <w:p w14:paraId="281839CF" w14:textId="77777777" w:rsidR="002347FA" w:rsidRPr="00620891" w:rsidRDefault="00C922F6">
            <w:pPr>
              <w:spacing w:before="37"/>
              <w:ind w:left="143"/>
              <w:rPr>
                <w:rFonts w:asciiTheme="minorHAnsi" w:hAnsiTheme="minorHAnsi" w:cstheme="minorHAnsi"/>
                <w:sz w:val="17"/>
                <w:szCs w:val="17"/>
              </w:rPr>
            </w:pPr>
            <w:r w:rsidRPr="00620891">
              <w:rPr>
                <w:rFonts w:asciiTheme="minorHAnsi" w:hAnsiTheme="minorHAnsi" w:cstheme="minorHAnsi"/>
                <w:sz w:val="17"/>
                <w:szCs w:val="17"/>
              </w:rPr>
              <w:t>It is important for a</w:t>
            </w:r>
          </w:p>
        </w:tc>
      </w:tr>
      <w:tr w:rsidR="002347FA" w:rsidRPr="00620891" w14:paraId="082E3AF0" w14:textId="77777777">
        <w:trPr>
          <w:trHeight w:hRule="exact" w:val="241"/>
        </w:trPr>
        <w:tc>
          <w:tcPr>
            <w:tcW w:w="2400" w:type="dxa"/>
            <w:vMerge/>
            <w:tcBorders>
              <w:left w:val="nil"/>
              <w:bottom w:val="nil"/>
              <w:right w:val="nil"/>
            </w:tcBorders>
          </w:tcPr>
          <w:p w14:paraId="5E5AD606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14:paraId="5DD18463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49D0AC7F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CCEBFF"/>
          </w:tcPr>
          <w:p w14:paraId="65765881" w14:textId="77777777" w:rsidR="002347FA" w:rsidRPr="00620891" w:rsidRDefault="00C922F6">
            <w:pPr>
              <w:spacing w:line="180" w:lineRule="exact"/>
              <w:ind w:left="289"/>
              <w:rPr>
                <w:rFonts w:asciiTheme="minorHAnsi" w:hAnsiTheme="minorHAnsi" w:cstheme="minorHAnsi"/>
                <w:sz w:val="17"/>
                <w:szCs w:val="17"/>
              </w:rPr>
            </w:pPr>
            <w:r w:rsidRPr="00620891">
              <w:rPr>
                <w:rFonts w:asciiTheme="minorHAnsi" w:hAnsiTheme="minorHAnsi" w:cstheme="minorHAnsi"/>
                <w:sz w:val="17"/>
                <w:szCs w:val="17"/>
              </w:rPr>
              <w:t>program</w:t>
            </w:r>
            <w:r w:rsidRPr="00620891">
              <w:rPr>
                <w:rFonts w:asciiTheme="minorHAnsi" w:hAnsiTheme="minorHAnsi" w:cstheme="minorHAnsi"/>
                <w:spacing w:val="1"/>
                <w:sz w:val="17"/>
                <w:szCs w:val="17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17"/>
                <w:szCs w:val="17"/>
              </w:rPr>
              <w:t>that</w:t>
            </w:r>
            <w:r w:rsidRPr="00620891">
              <w:rPr>
                <w:rFonts w:asciiTheme="minorHAnsi" w:hAnsiTheme="minorHAnsi" w:cstheme="minorHAnsi"/>
                <w:spacing w:val="1"/>
                <w:sz w:val="17"/>
                <w:szCs w:val="17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17"/>
                <w:szCs w:val="17"/>
              </w:rPr>
              <w:t>is</w:t>
            </w:r>
          </w:p>
        </w:tc>
      </w:tr>
      <w:tr w:rsidR="002347FA" w:rsidRPr="00620891" w14:paraId="2CF405D7" w14:textId="77777777">
        <w:trPr>
          <w:trHeight w:hRule="exact" w:val="593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7097B624" w14:textId="77777777" w:rsidR="002347FA" w:rsidRPr="00620891" w:rsidRDefault="00C922F6">
            <w:pPr>
              <w:spacing w:before="28"/>
              <w:ind w:left="40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Pr="00620891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w</w:t>
            </w:r>
            <w:r w:rsidRPr="00620891">
              <w:rPr>
                <w:rFonts w:asciiTheme="minorHAnsi" w:hAnsiTheme="minorHAnsi" w:cstheme="minorHAnsi"/>
                <w:b/>
                <w:sz w:val="24"/>
                <w:szCs w:val="24"/>
              </w:rPr>
              <w:t>ards &amp; Grants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14:paraId="073382AF" w14:textId="77777777" w:rsidR="002347FA" w:rsidRPr="00620891" w:rsidRDefault="00C922F6">
            <w:pPr>
              <w:spacing w:before="28"/>
              <w:ind w:left="520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 xml:space="preserve">Dean’s List 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all quarters in</w:t>
            </w:r>
            <w:r w:rsidRPr="00620891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attendance</w:t>
            </w:r>
          </w:p>
          <w:p w14:paraId="5E2933F0" w14:textId="77777777" w:rsidR="002347FA" w:rsidRPr="00620891" w:rsidRDefault="00C922F6">
            <w:pPr>
              <w:ind w:left="520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DePaul Undergraduate</w:t>
            </w:r>
            <w:r w:rsidRPr="0062089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Research Grant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6DBA5926" w14:textId="77777777" w:rsidR="002347FA" w:rsidRPr="00620891" w:rsidRDefault="00C922F6">
            <w:pPr>
              <w:spacing w:before="28"/>
              <w:ind w:left="652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2002-Present</w:t>
            </w:r>
          </w:p>
          <w:p w14:paraId="20FAF447" w14:textId="77777777" w:rsidR="002347FA" w:rsidRPr="00620891" w:rsidRDefault="00C922F6">
            <w:pPr>
              <w:ind w:left="651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2005-2006</w:t>
            </w:r>
          </w:p>
        </w:tc>
        <w:tc>
          <w:tcPr>
            <w:tcW w:w="1513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CCEBFF"/>
          </w:tcPr>
          <w:p w14:paraId="567A09CE" w14:textId="77777777" w:rsidR="002347FA" w:rsidRPr="00620891" w:rsidRDefault="00C922F6">
            <w:pPr>
              <w:spacing w:line="140" w:lineRule="exact"/>
              <w:ind w:left="218"/>
              <w:rPr>
                <w:rFonts w:asciiTheme="minorHAnsi" w:hAnsiTheme="minorHAnsi" w:cstheme="minorHAnsi"/>
                <w:sz w:val="17"/>
                <w:szCs w:val="17"/>
              </w:rPr>
            </w:pPr>
            <w:r w:rsidRPr="00620891">
              <w:rPr>
                <w:rFonts w:asciiTheme="minorHAnsi" w:hAnsiTheme="minorHAnsi" w:cstheme="minorHAnsi"/>
                <w:position w:val="1"/>
                <w:sz w:val="17"/>
                <w:szCs w:val="17"/>
              </w:rPr>
              <w:t>research</w:t>
            </w:r>
            <w:r w:rsidRPr="00620891">
              <w:rPr>
                <w:rFonts w:asciiTheme="minorHAnsi" w:hAnsiTheme="minorHAnsi" w:cstheme="minorHAnsi"/>
                <w:spacing w:val="1"/>
                <w:position w:val="1"/>
                <w:sz w:val="17"/>
                <w:szCs w:val="17"/>
              </w:rPr>
              <w:t xml:space="preserve"> </w:t>
            </w:r>
            <w:r w:rsidRPr="00620891">
              <w:rPr>
                <w:rFonts w:asciiTheme="minorHAnsi" w:hAnsiTheme="minorHAnsi" w:cstheme="minorHAnsi"/>
                <w:position w:val="1"/>
                <w:sz w:val="17"/>
                <w:szCs w:val="17"/>
              </w:rPr>
              <w:t>based to</w:t>
            </w:r>
          </w:p>
          <w:p w14:paraId="22D6FEA7" w14:textId="77777777" w:rsidR="002347FA" w:rsidRPr="00620891" w:rsidRDefault="00C922F6">
            <w:pPr>
              <w:ind w:left="230" w:right="2" w:hanging="95"/>
              <w:rPr>
                <w:rFonts w:asciiTheme="minorHAnsi" w:hAnsiTheme="minorHAnsi" w:cstheme="minorHAnsi"/>
                <w:sz w:val="17"/>
                <w:szCs w:val="17"/>
              </w:rPr>
            </w:pPr>
            <w:r w:rsidRPr="00620891">
              <w:rPr>
                <w:rFonts w:asciiTheme="minorHAnsi" w:hAnsiTheme="minorHAnsi" w:cstheme="minorHAnsi"/>
                <w:sz w:val="17"/>
                <w:szCs w:val="17"/>
              </w:rPr>
              <w:t>know</w:t>
            </w:r>
            <w:r w:rsidRPr="00620891">
              <w:rPr>
                <w:rFonts w:asciiTheme="minorHAnsi" w:hAnsiTheme="minorHAnsi" w:cstheme="minorHAnsi"/>
                <w:spacing w:val="1"/>
                <w:sz w:val="17"/>
                <w:szCs w:val="17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17"/>
                <w:szCs w:val="17"/>
              </w:rPr>
              <w:t>that</w:t>
            </w:r>
            <w:r w:rsidRPr="00620891">
              <w:rPr>
                <w:rFonts w:asciiTheme="minorHAnsi" w:hAnsiTheme="minorHAnsi" w:cstheme="minorHAnsi"/>
                <w:spacing w:val="1"/>
                <w:sz w:val="17"/>
                <w:szCs w:val="17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17"/>
                <w:szCs w:val="17"/>
              </w:rPr>
              <w:t>you h</w:t>
            </w:r>
            <w:r w:rsidRPr="00620891">
              <w:rPr>
                <w:rFonts w:asciiTheme="minorHAnsi" w:hAnsiTheme="minorHAnsi" w:cstheme="minorHAnsi"/>
                <w:spacing w:val="-1"/>
                <w:sz w:val="17"/>
                <w:szCs w:val="17"/>
              </w:rPr>
              <w:t>a</w:t>
            </w:r>
            <w:r w:rsidRPr="00620891">
              <w:rPr>
                <w:rFonts w:asciiTheme="minorHAnsi" w:hAnsiTheme="minorHAnsi" w:cstheme="minorHAnsi"/>
                <w:sz w:val="17"/>
                <w:szCs w:val="17"/>
              </w:rPr>
              <w:t>ve received</w:t>
            </w:r>
            <w:r w:rsidRPr="00620891">
              <w:rPr>
                <w:rFonts w:asciiTheme="minorHAnsi" w:hAnsiTheme="minorHAnsi" w:cstheme="minorHAnsi"/>
                <w:spacing w:val="1"/>
                <w:sz w:val="17"/>
                <w:szCs w:val="17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17"/>
                <w:szCs w:val="17"/>
              </w:rPr>
              <w:t>funding</w:t>
            </w:r>
          </w:p>
        </w:tc>
      </w:tr>
      <w:tr w:rsidR="002347FA" w:rsidRPr="00620891" w14:paraId="69272798" w14:textId="77777777">
        <w:trPr>
          <w:trHeight w:hRule="exact" w:val="35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2890D349" w14:textId="77777777" w:rsidR="002347FA" w:rsidRPr="00620891" w:rsidRDefault="002347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14:paraId="57066A9D" w14:textId="77777777" w:rsidR="002347FA" w:rsidRPr="00620891" w:rsidRDefault="00C922F6">
            <w:pPr>
              <w:spacing w:line="260" w:lineRule="exact"/>
              <w:ind w:left="520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NIH Undergraduate Research Grant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2C34F3BC" w14:textId="77777777" w:rsidR="002347FA" w:rsidRPr="00620891" w:rsidRDefault="00C922F6">
            <w:pPr>
              <w:spacing w:line="260" w:lineRule="exact"/>
              <w:ind w:left="651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2004</w:t>
            </w:r>
          </w:p>
        </w:tc>
        <w:tc>
          <w:tcPr>
            <w:tcW w:w="1513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CCEBFF"/>
          </w:tcPr>
          <w:p w14:paraId="06773FF4" w14:textId="77777777" w:rsidR="002347FA" w:rsidRPr="00620891" w:rsidRDefault="00C922F6">
            <w:pPr>
              <w:spacing w:line="120" w:lineRule="exact"/>
              <w:ind w:left="201"/>
              <w:rPr>
                <w:rFonts w:asciiTheme="minorHAnsi" w:hAnsiTheme="minorHAnsi" w:cstheme="minorHAnsi"/>
                <w:sz w:val="17"/>
                <w:szCs w:val="17"/>
              </w:rPr>
            </w:pPr>
            <w:r w:rsidRPr="00620891">
              <w:rPr>
                <w:rFonts w:asciiTheme="minorHAnsi" w:hAnsiTheme="minorHAnsi" w:cstheme="minorHAnsi"/>
                <w:position w:val="1"/>
                <w:sz w:val="17"/>
                <w:szCs w:val="17"/>
              </w:rPr>
              <w:t>before; especially</w:t>
            </w:r>
          </w:p>
          <w:p w14:paraId="27DD2026" w14:textId="77777777" w:rsidR="002347FA" w:rsidRPr="00620891" w:rsidRDefault="00C922F6">
            <w:pPr>
              <w:ind w:left="223"/>
              <w:rPr>
                <w:rFonts w:asciiTheme="minorHAnsi" w:hAnsiTheme="minorHAnsi" w:cstheme="minorHAnsi"/>
                <w:sz w:val="17"/>
                <w:szCs w:val="17"/>
              </w:rPr>
            </w:pPr>
            <w:r w:rsidRPr="00620891">
              <w:rPr>
                <w:rFonts w:asciiTheme="minorHAnsi" w:hAnsiTheme="minorHAnsi" w:cstheme="minorHAnsi"/>
                <w:sz w:val="17"/>
                <w:szCs w:val="17"/>
              </w:rPr>
              <w:t>funding</w:t>
            </w:r>
            <w:r w:rsidRPr="00620891">
              <w:rPr>
                <w:rFonts w:asciiTheme="minorHAnsi" w:hAnsiTheme="minorHAnsi" w:cstheme="minorHAnsi"/>
                <w:spacing w:val="1"/>
                <w:sz w:val="17"/>
                <w:szCs w:val="17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17"/>
                <w:szCs w:val="17"/>
              </w:rPr>
              <w:t>that</w:t>
            </w:r>
            <w:r w:rsidRPr="00620891">
              <w:rPr>
                <w:rFonts w:asciiTheme="minorHAnsi" w:hAnsiTheme="minorHAnsi" w:cstheme="minorHAnsi"/>
                <w:spacing w:val="1"/>
                <w:sz w:val="17"/>
                <w:szCs w:val="17"/>
              </w:rPr>
              <w:t xml:space="preserve"> </w:t>
            </w:r>
            <w:r w:rsidRPr="00620891">
              <w:rPr>
                <w:rFonts w:asciiTheme="minorHAnsi" w:hAnsiTheme="minorHAnsi" w:cstheme="minorHAnsi"/>
                <w:sz w:val="17"/>
                <w:szCs w:val="17"/>
              </w:rPr>
              <w:t>may</w:t>
            </w:r>
          </w:p>
        </w:tc>
      </w:tr>
    </w:tbl>
    <w:p w14:paraId="1E26F199" w14:textId="77777777" w:rsidR="002347FA" w:rsidRPr="00620891" w:rsidRDefault="002347FA">
      <w:pPr>
        <w:rPr>
          <w:rFonts w:asciiTheme="minorHAnsi" w:hAnsiTheme="minorHAnsi" w:cstheme="minorHAnsi"/>
        </w:rPr>
        <w:sectPr w:rsidR="002347FA" w:rsidRPr="00620891">
          <w:headerReference w:type="default" r:id="rId8"/>
          <w:footerReference w:type="default" r:id="rId9"/>
          <w:pgSz w:w="12240" w:h="15840"/>
          <w:pgMar w:top="1180" w:right="340" w:bottom="280" w:left="560" w:header="0" w:footer="1269" w:gutter="0"/>
          <w:cols w:space="720"/>
        </w:sectPr>
      </w:pPr>
    </w:p>
    <w:p w14:paraId="570F4C54" w14:textId="77777777" w:rsidR="002347FA" w:rsidRPr="00620891" w:rsidRDefault="002347FA">
      <w:pPr>
        <w:spacing w:before="9" w:line="180" w:lineRule="exact"/>
        <w:rPr>
          <w:rFonts w:asciiTheme="minorHAnsi" w:hAnsiTheme="minorHAnsi" w:cstheme="minorHAnsi"/>
          <w:sz w:val="18"/>
          <w:szCs w:val="18"/>
        </w:rPr>
      </w:pPr>
    </w:p>
    <w:p w14:paraId="00F012E1" w14:textId="77777777" w:rsidR="002347FA" w:rsidRPr="00620891" w:rsidRDefault="00C922F6">
      <w:pPr>
        <w:ind w:left="3040" w:right="109" w:hanging="2880"/>
        <w:jc w:val="both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</w:rPr>
        <w:pict w14:anchorId="5DB01ACB">
          <v:group id="_x0000_s1039" style="position:absolute;left:0;text-align:left;margin-left:485.5pt;margin-top:-81.7pt;width:107.1pt;height:94.6pt;z-index:-251658752;mso-position-horizontal-relative:page" coordorigin="9710,-1634" coordsize="2142,1892">
            <v:shape id="_x0000_s1044" style="position:absolute;left:9720;top:-426;width:727;height:120" coordorigin="9720,-426" coordsize="727,120" path="m9812,-366r28,-60l9720,-366r120,60l9812,-366xe" fillcolor="black" stroked="f">
              <v:path arrowok="t"/>
            </v:shape>
            <v:shape id="_x0000_s1043" style="position:absolute;left:9720;top:-426;width:727;height:120" coordorigin="9720,-426" coordsize="727,120" path="m9820,-359r20,l9820,-374r-5,3l9815,-362r5,3xe" fillcolor="black" stroked="f">
              <v:path arrowok="t"/>
            </v:shape>
            <v:shape id="_x0000_s1042" style="position:absolute;left:9720;top:-426;width:727;height:120" coordorigin="9720,-426" coordsize="727,120" path="m9840,-359r-20,l9815,-362r,-9l9820,-374r20,15l10440,-359r5,-3l10447,-366r-2,-5l10440,-374r-600,l9840,-426r-28,60l9840,-306r,-53xe" fillcolor="black" stroked="f">
              <v:path arrowok="t"/>
            </v:shape>
            <v:shape id="_x0000_s1041" style="position:absolute;left:10222;top:-1624;width:1620;height:1872" coordorigin="10222,-1624" coordsize="1620,1872" path="m10222,248r1620,l11842,-1624r-1620,l10222,248xe" fillcolor="#ccebff" stroked="f">
              <v:path arrowok="t"/>
            </v:shape>
            <v:shape id="_x0000_s1040" style="position:absolute;left:10220;top:-1624;width:1620;height:1872" coordorigin="10220,-1624" coordsize="1620,1872" path="m11840,-1624r-1620,l10220,248r1620,l11840,-1624xe" filled="f">
              <v:path arrowok="t"/>
            </v:shape>
            <w10:wrap anchorx="page"/>
          </v:group>
        </w:pict>
      </w:r>
      <w:r w:rsidRPr="00620891">
        <w:rPr>
          <w:rFonts w:asciiTheme="minorHAnsi" w:hAnsiTheme="minorHAnsi" w:cstheme="minorHAnsi"/>
        </w:rPr>
        <w:pict w14:anchorId="4800CFC9">
          <v:group id="_x0000_s1035" style="position:absolute;left:0;text-align:left;margin-left:405pt;margin-top:33.7pt;width:6.4pt;height:20.35pt;z-index:-251655680;mso-position-horizontal-relative:page" coordorigin="8100,674" coordsize="128,407">
            <v:shape id="_x0000_s1038" style="position:absolute;left:8100;top:674;width:128;height:407" coordorigin="8100,674" coordsize="128,407" path="m8195,724r-4,5l8192,734r5,4l8195,724xe" fillcolor="black" stroked="f">
              <v:path arrowok="t"/>
            </v:shape>
            <v:shape id="_x0000_s1037" style="position:absolute;left:8100;top:674;width:128;height:407" coordorigin="8100,674" coordsize="128,407" path="m8228,674r-28,49l8219,727r9,-53xe" fillcolor="black" stroked="f">
              <v:path arrowok="t"/>
            </v:shape>
            <v:shape id="_x0000_s1036" style="position:absolute;left:8100;top:674;width:128;height:407" coordorigin="8100,674" coordsize="128,407" path="m8208,793r9,-52l10259,1081r6,-1l10267,1075r-1,-6l10261,1066,8219,727r-19,-4l8228,674r-128,40l8208,793r-11,-55l8192,734r-1,-5l8195,724r2,14l8208,793xe" fillcolor="black" stroked="f">
              <v:path arrowok="t"/>
            </v:shape>
            <w10:wrap anchorx="page"/>
          </v:group>
        </w:pict>
      </w:r>
      <w:r w:rsidRPr="00620891">
        <w:rPr>
          <w:rFonts w:asciiTheme="minorHAnsi" w:hAnsiTheme="minorHAnsi" w:cstheme="minorHAnsi"/>
          <w:b/>
          <w:sz w:val="24"/>
          <w:szCs w:val="24"/>
        </w:rPr>
        <w:t>Poster Pre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620891">
        <w:rPr>
          <w:rFonts w:asciiTheme="minorHAnsi" w:hAnsiTheme="minorHAnsi" w:cstheme="minorHAnsi"/>
          <w:b/>
          <w:sz w:val="24"/>
          <w:szCs w:val="24"/>
        </w:rPr>
        <w:t xml:space="preserve">entation             </w:t>
      </w:r>
      <w:r w:rsidRPr="00620891">
        <w:rPr>
          <w:rFonts w:asciiTheme="minorHAnsi" w:hAnsiTheme="minorHAnsi" w:cstheme="minorHAnsi"/>
          <w:b/>
          <w:spacing w:val="32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McCurties, S. and M. Davis:</w:t>
      </w:r>
      <w:r w:rsidRPr="00620891">
        <w:rPr>
          <w:rFonts w:asciiTheme="minorHAnsi" w:hAnsiTheme="minorHAnsi" w:cstheme="minorHAnsi"/>
          <w:spacing w:val="59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“Uni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q</w:t>
      </w:r>
      <w:r w:rsidRPr="00620891">
        <w:rPr>
          <w:rFonts w:asciiTheme="minorHAnsi" w:hAnsiTheme="minorHAnsi" w:cstheme="minorHAnsi"/>
          <w:sz w:val="24"/>
          <w:szCs w:val="24"/>
        </w:rPr>
        <w:t xml:space="preserve">ue 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echanism for intracell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620891">
        <w:rPr>
          <w:rFonts w:asciiTheme="minorHAnsi" w:hAnsiTheme="minorHAnsi" w:cstheme="minorHAnsi"/>
          <w:sz w:val="24"/>
          <w:szCs w:val="24"/>
        </w:rPr>
        <w:t>lar signaling leading to increased cell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620891">
        <w:rPr>
          <w:rFonts w:asciiTheme="minorHAnsi" w:hAnsiTheme="minorHAnsi" w:cstheme="minorHAnsi"/>
          <w:sz w:val="24"/>
          <w:szCs w:val="24"/>
        </w:rPr>
        <w:t>lar response to various sti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uli.” Pos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620891">
        <w:rPr>
          <w:rFonts w:asciiTheme="minorHAnsi" w:hAnsiTheme="minorHAnsi" w:cstheme="minorHAnsi"/>
          <w:sz w:val="24"/>
          <w:szCs w:val="24"/>
        </w:rPr>
        <w:t>er Pr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620891">
        <w:rPr>
          <w:rFonts w:asciiTheme="minorHAnsi" w:hAnsiTheme="minorHAnsi" w:cstheme="minorHAnsi"/>
          <w:sz w:val="24"/>
          <w:szCs w:val="24"/>
        </w:rPr>
        <w:t>s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620891">
        <w:rPr>
          <w:rFonts w:asciiTheme="minorHAnsi" w:hAnsiTheme="minorHAnsi" w:cstheme="minorHAnsi"/>
          <w:sz w:val="24"/>
          <w:szCs w:val="24"/>
        </w:rPr>
        <w:t>n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620891">
        <w:rPr>
          <w:rFonts w:asciiTheme="minorHAnsi" w:hAnsiTheme="minorHAnsi" w:cstheme="minorHAnsi"/>
          <w:sz w:val="24"/>
          <w:szCs w:val="24"/>
        </w:rPr>
        <w:t>ed at AAI Conference in Boston.</w:t>
      </w:r>
    </w:p>
    <w:p w14:paraId="1510E57B" w14:textId="77777777" w:rsidR="002347FA" w:rsidRPr="00620891" w:rsidRDefault="002347FA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44406BD0" w14:textId="77777777" w:rsidR="002347FA" w:rsidRPr="00620891" w:rsidRDefault="00C922F6">
      <w:pPr>
        <w:ind w:left="16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 xml:space="preserve">Educational Meetings         </w:t>
      </w:r>
      <w:r w:rsidRPr="00620891">
        <w:rPr>
          <w:rFonts w:asciiTheme="minorHAnsi" w:hAnsiTheme="minorHAnsi" w:cstheme="minorHAnsi"/>
          <w:b/>
          <w:spacing w:val="47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34th Annual Autu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 xml:space="preserve">n </w:t>
      </w:r>
      <w:r w:rsidRPr="00620891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620891">
        <w:rPr>
          <w:rFonts w:asciiTheme="minorHAnsi" w:hAnsiTheme="minorHAnsi" w:cstheme="minorHAnsi"/>
          <w:sz w:val="24"/>
          <w:szCs w:val="24"/>
        </w:rPr>
        <w:t>mmunology Conference</w:t>
      </w:r>
    </w:p>
    <w:p w14:paraId="7674DE84" w14:textId="77777777" w:rsidR="002347FA" w:rsidRPr="00620891" w:rsidRDefault="00C922F6">
      <w:pPr>
        <w:ind w:left="3040" w:right="-56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 xml:space="preserve">Chicago, IL                                                               </w:t>
      </w:r>
      <w:r w:rsidRPr="00620891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Nov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ber 2005</w:t>
      </w:r>
    </w:p>
    <w:p w14:paraId="7C896F47" w14:textId="77777777" w:rsidR="002347FA" w:rsidRPr="00620891" w:rsidRDefault="002347FA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3F7EE46A" w14:textId="77777777" w:rsidR="002347FA" w:rsidRPr="00620891" w:rsidRDefault="00C922F6">
      <w:pPr>
        <w:ind w:left="304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A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erican Association of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Immunologists</w:t>
      </w:r>
    </w:p>
    <w:p w14:paraId="020D8676" w14:textId="77777777" w:rsidR="002347FA" w:rsidRPr="00620891" w:rsidRDefault="00C922F6">
      <w:pPr>
        <w:spacing w:line="260" w:lineRule="exact"/>
        <w:ind w:left="304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position w:val="-1"/>
          <w:sz w:val="24"/>
          <w:szCs w:val="24"/>
        </w:rPr>
        <w:t>Boston, MA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 xml:space="preserve">                                                               </w:t>
      </w:r>
      <w:r w:rsidRPr="00620891">
        <w:rPr>
          <w:rFonts w:asciiTheme="minorHAnsi" w:hAnsiTheme="minorHAnsi" w:cstheme="minorHAnsi"/>
          <w:spacing w:val="13"/>
          <w:position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May 2005</w:t>
      </w:r>
    </w:p>
    <w:p w14:paraId="5BEC0913" w14:textId="77777777" w:rsidR="002347FA" w:rsidRPr="00620891" w:rsidRDefault="00C922F6">
      <w:pPr>
        <w:spacing w:line="160" w:lineRule="exact"/>
        <w:ind w:left="123" w:right="267"/>
        <w:jc w:val="center"/>
        <w:rPr>
          <w:rFonts w:asciiTheme="minorHAnsi" w:hAnsiTheme="minorHAnsi" w:cstheme="minorHAnsi"/>
          <w:sz w:val="17"/>
          <w:szCs w:val="17"/>
        </w:rPr>
      </w:pPr>
      <w:r w:rsidRPr="00620891">
        <w:rPr>
          <w:rFonts w:asciiTheme="minorHAnsi" w:hAnsiTheme="minorHAnsi" w:cstheme="minorHAnsi"/>
        </w:rPr>
        <w:br w:type="column"/>
      </w:r>
      <w:r w:rsidRPr="00620891">
        <w:rPr>
          <w:rFonts w:asciiTheme="minorHAnsi" w:hAnsiTheme="minorHAnsi" w:cstheme="minorHAnsi"/>
          <w:sz w:val="17"/>
          <w:szCs w:val="17"/>
        </w:rPr>
        <w:t>require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writing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a</w:t>
      </w:r>
    </w:p>
    <w:p w14:paraId="0924FE31" w14:textId="77777777" w:rsidR="002347FA" w:rsidRPr="00620891" w:rsidRDefault="00C922F6">
      <w:pPr>
        <w:ind w:left="180" w:right="326"/>
        <w:jc w:val="center"/>
        <w:rPr>
          <w:rFonts w:asciiTheme="minorHAnsi" w:hAnsiTheme="minorHAnsi" w:cstheme="minorHAnsi"/>
          <w:sz w:val="17"/>
          <w:szCs w:val="17"/>
        </w:rPr>
      </w:pPr>
      <w:r w:rsidRPr="00620891">
        <w:rPr>
          <w:rFonts w:asciiTheme="minorHAnsi" w:hAnsiTheme="minorHAnsi" w:cstheme="minorHAnsi"/>
          <w:sz w:val="17"/>
          <w:szCs w:val="17"/>
        </w:rPr>
        <w:t>grant proposal.</w:t>
      </w:r>
    </w:p>
    <w:p w14:paraId="6B385193" w14:textId="77777777" w:rsidR="002347FA" w:rsidRPr="00620891" w:rsidRDefault="002347FA">
      <w:pPr>
        <w:spacing w:before="9" w:line="180" w:lineRule="exact"/>
        <w:rPr>
          <w:rFonts w:asciiTheme="minorHAnsi" w:hAnsiTheme="minorHAnsi" w:cstheme="minorHAnsi"/>
          <w:sz w:val="19"/>
          <w:szCs w:val="19"/>
        </w:rPr>
      </w:pPr>
    </w:p>
    <w:p w14:paraId="6A9E61F2" w14:textId="77777777" w:rsidR="002347FA" w:rsidRPr="00620891" w:rsidRDefault="002347FA">
      <w:pPr>
        <w:spacing w:line="200" w:lineRule="exact"/>
        <w:rPr>
          <w:rFonts w:asciiTheme="minorHAnsi" w:hAnsiTheme="minorHAnsi" w:cstheme="minorHAnsi"/>
        </w:rPr>
      </w:pPr>
    </w:p>
    <w:p w14:paraId="59207055" w14:textId="77777777" w:rsidR="002347FA" w:rsidRPr="00620891" w:rsidRDefault="00C922F6">
      <w:pPr>
        <w:ind w:left="-15" w:right="105" w:hanging="1"/>
        <w:jc w:val="center"/>
        <w:rPr>
          <w:rFonts w:asciiTheme="minorHAnsi" w:hAnsiTheme="minorHAnsi" w:cstheme="minorHAnsi"/>
          <w:sz w:val="17"/>
          <w:szCs w:val="17"/>
        </w:rPr>
        <w:sectPr w:rsidR="002347FA" w:rsidRPr="00620891">
          <w:type w:val="continuous"/>
          <w:pgSz w:w="12240" w:h="15840"/>
          <w:pgMar w:top="1480" w:right="340" w:bottom="280" w:left="560" w:header="720" w:footer="720" w:gutter="0"/>
          <w:cols w:num="2" w:space="720" w:equalWidth="0">
            <w:col w:w="9634" w:space="116"/>
            <w:col w:w="1590"/>
          </w:cols>
        </w:sectPr>
      </w:pPr>
      <w:r w:rsidRPr="00620891">
        <w:rPr>
          <w:rFonts w:asciiTheme="minorHAnsi" w:hAnsiTheme="minorHAnsi" w:cstheme="minorHAnsi"/>
        </w:rPr>
        <w:pict w14:anchorId="62303D64">
          <v:group id="_x0000_s1032" style="position:absolute;left:0;text-align:left;margin-left:511.3pt;margin-top:-2.65pt;width:81.75pt;height:72.75pt;z-index:-251656704;mso-position-horizontal-relative:page" coordorigin="10226,-53" coordsize="1635,1455">
            <v:shape id="_x0000_s1034" style="position:absolute;left:10234;top:-45;width:1620;height:1440" coordorigin="10234,-45" coordsize="1620,1440" path="m10234,1395r1620,l11854,-45r-1620,l10234,1395xe" fillcolor="#ccebff" stroked="f">
              <v:path arrowok="t"/>
            </v:shape>
            <v:shape id="_x0000_s1033" style="position:absolute;left:10234;top:-45;width:1620;height:1440" coordorigin="10234,-45" coordsize="1620,1440" path="m11854,-45r-1620,l10234,1395r1620,l11854,-45xe" filled="f">
              <v:path arrowok="t"/>
            </v:shape>
            <w10:wrap anchorx="page"/>
          </v:group>
        </w:pict>
      </w:r>
      <w:r w:rsidRPr="00620891">
        <w:rPr>
          <w:rFonts w:asciiTheme="minorHAnsi" w:hAnsiTheme="minorHAnsi" w:cstheme="minorHAnsi"/>
          <w:sz w:val="17"/>
          <w:szCs w:val="17"/>
        </w:rPr>
        <w:t>Any presentations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a person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may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have conducted,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espec</w:t>
      </w:r>
      <w:r w:rsidRPr="00620891">
        <w:rPr>
          <w:rFonts w:asciiTheme="minorHAnsi" w:hAnsiTheme="minorHAnsi" w:cstheme="minorHAnsi"/>
          <w:spacing w:val="-2"/>
          <w:sz w:val="17"/>
          <w:szCs w:val="17"/>
        </w:rPr>
        <w:t>i</w:t>
      </w:r>
      <w:r w:rsidRPr="00620891">
        <w:rPr>
          <w:rFonts w:asciiTheme="minorHAnsi" w:hAnsiTheme="minorHAnsi" w:cstheme="minorHAnsi"/>
          <w:sz w:val="17"/>
          <w:szCs w:val="17"/>
        </w:rPr>
        <w:t>ally at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a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specialized convention,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would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be very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not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>e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>w</w:t>
      </w:r>
      <w:r w:rsidRPr="00620891">
        <w:rPr>
          <w:rFonts w:asciiTheme="minorHAnsi" w:hAnsiTheme="minorHAnsi" w:cstheme="minorHAnsi"/>
          <w:sz w:val="17"/>
          <w:szCs w:val="17"/>
        </w:rPr>
        <w:t>orthy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on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a C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>V</w:t>
      </w:r>
      <w:r w:rsidRPr="00620891">
        <w:rPr>
          <w:rFonts w:asciiTheme="minorHAnsi" w:hAnsiTheme="minorHAnsi" w:cstheme="minorHAnsi"/>
          <w:sz w:val="17"/>
          <w:szCs w:val="17"/>
        </w:rPr>
        <w:t>.</w:t>
      </w:r>
    </w:p>
    <w:p w14:paraId="4C824A8A" w14:textId="77777777" w:rsidR="002347FA" w:rsidRPr="00620891" w:rsidRDefault="002347FA">
      <w:pPr>
        <w:spacing w:before="12" w:line="240" w:lineRule="exact"/>
        <w:rPr>
          <w:rFonts w:asciiTheme="minorHAnsi" w:hAnsiTheme="minorHAnsi" w:cstheme="minorHAnsi"/>
          <w:sz w:val="24"/>
          <w:szCs w:val="24"/>
        </w:rPr>
        <w:sectPr w:rsidR="002347FA" w:rsidRPr="00620891">
          <w:type w:val="continuous"/>
          <w:pgSz w:w="12240" w:h="15840"/>
          <w:pgMar w:top="1480" w:right="340" w:bottom="280" w:left="560" w:header="720" w:footer="720" w:gutter="0"/>
          <w:cols w:space="720"/>
        </w:sectPr>
      </w:pPr>
    </w:p>
    <w:p w14:paraId="3D726BEC" w14:textId="77777777" w:rsidR="002347FA" w:rsidRPr="00620891" w:rsidRDefault="00C922F6">
      <w:pPr>
        <w:spacing w:before="29"/>
        <w:ind w:left="304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A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erican I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620891">
        <w:rPr>
          <w:rFonts w:asciiTheme="minorHAnsi" w:hAnsiTheme="minorHAnsi" w:cstheme="minorHAnsi"/>
          <w:sz w:val="24"/>
          <w:szCs w:val="24"/>
        </w:rPr>
        <w:t>dustrial Hy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620891">
        <w:rPr>
          <w:rFonts w:asciiTheme="minorHAnsi" w:hAnsiTheme="minorHAnsi" w:cstheme="minorHAnsi"/>
          <w:sz w:val="24"/>
          <w:szCs w:val="24"/>
        </w:rPr>
        <w:t>ene Association</w:t>
      </w:r>
    </w:p>
    <w:p w14:paraId="69A303C4" w14:textId="77777777" w:rsidR="002347FA" w:rsidRPr="00620891" w:rsidRDefault="00C922F6">
      <w:pPr>
        <w:ind w:left="3002" w:right="3368"/>
        <w:jc w:val="center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Conference and Exposition</w:t>
      </w:r>
    </w:p>
    <w:p w14:paraId="2DD45789" w14:textId="77777777" w:rsidR="002347FA" w:rsidRPr="00620891" w:rsidRDefault="00C922F6">
      <w:pPr>
        <w:ind w:left="3040" w:right="-56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</w:rPr>
        <w:pict w14:anchorId="6FB00A54">
          <v:group id="_x0000_s1026" style="position:absolute;left:0;text-align:left;margin-left:404.6pt;margin-top:-38.8pt;width:180.75pt;height:80.25pt;z-index:-251657728;mso-position-horizontal-relative:page" coordorigin="8093,-776" coordsize="3615,1605">
            <v:shape id="_x0000_s1031" style="position:absolute;left:8100;top:-768;width:1807;height:63" coordorigin="8100,-768" coordsize="1807,63" path="m8190,-768r-4,4l8190,-754r18,7l8196,-768r-6,xe" fillcolor="black" stroked="f">
              <v:path arrowok="t"/>
            </v:shape>
            <v:shape id="_x0000_s1030" style="position:absolute;left:8100;top:-768;width:1807;height:63" coordorigin="8100,-768" coordsize="1807,63" path="m8189,-698r-3,-61l8100,-798r89,100xe" fillcolor="black" stroked="f">
              <v:path arrowok="t"/>
            </v:shape>
            <v:shape id="_x0000_s1029" style="position:absolute;left:8100;top:-768;width:1807;height:63" coordorigin="8100,-768" coordsize="1807,63" path="m8208,-747l9898,-71r6,l9907,-76r,-5l9902,-86,8214,-761r19,-48l8100,-798r86,39l8189,-698r19,-49l8190,-754r-4,-10l8190,-768r6,l8208,-747xe" fillcolor="black" stroked="f">
              <v:path arrowok="t"/>
            </v:shape>
            <v:shape id="_x0000_s1028" style="position:absolute;left:9900;top:-618;width:1800;height:1440" coordorigin="9900,-618" coordsize="1800,1440" path="m9900,822r1800,l11700,-618r-1800,l9900,822xe" fillcolor="#ccebff" stroked="f">
              <v:path arrowok="t"/>
            </v:shape>
            <v:shape id="_x0000_s1027" style="position:absolute;left:9900;top:-618;width:1800;height:1440" coordorigin="9900,-618" coordsize="1800,1440" path="m11700,-618r-1800,l9900,822r1800,l11700,-618xe" filled="f">
              <v:path arrowok="t"/>
            </v:shape>
            <w10:wrap anchorx="page"/>
          </v:group>
        </w:pict>
      </w:r>
      <w:r w:rsidRPr="00620891">
        <w:rPr>
          <w:rFonts w:asciiTheme="minorHAnsi" w:hAnsiTheme="minorHAnsi" w:cstheme="minorHAnsi"/>
          <w:sz w:val="24"/>
          <w:szCs w:val="24"/>
        </w:rPr>
        <w:t xml:space="preserve">Chicago, IL                                                               </w:t>
      </w:r>
      <w:r w:rsidRPr="00620891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May 2005</w:t>
      </w:r>
    </w:p>
    <w:p w14:paraId="462EFABC" w14:textId="77777777" w:rsidR="002347FA" w:rsidRPr="00620891" w:rsidRDefault="002347FA">
      <w:pPr>
        <w:spacing w:before="2" w:line="140" w:lineRule="exact"/>
        <w:rPr>
          <w:rFonts w:asciiTheme="minorHAnsi" w:hAnsiTheme="minorHAnsi" w:cstheme="minorHAnsi"/>
          <w:sz w:val="15"/>
          <w:szCs w:val="15"/>
        </w:rPr>
      </w:pPr>
    </w:p>
    <w:p w14:paraId="1355E194" w14:textId="77777777" w:rsidR="002347FA" w:rsidRPr="00620891" w:rsidRDefault="002347FA">
      <w:pPr>
        <w:spacing w:line="200" w:lineRule="exact"/>
        <w:rPr>
          <w:rFonts w:asciiTheme="minorHAnsi" w:hAnsiTheme="minorHAnsi" w:cstheme="minorHAnsi"/>
        </w:rPr>
      </w:pPr>
    </w:p>
    <w:p w14:paraId="60BBB817" w14:textId="77777777" w:rsidR="002347FA" w:rsidRPr="00620891" w:rsidRDefault="002347FA">
      <w:pPr>
        <w:spacing w:line="200" w:lineRule="exact"/>
        <w:rPr>
          <w:rFonts w:asciiTheme="minorHAnsi" w:hAnsiTheme="minorHAnsi" w:cstheme="minorHAnsi"/>
        </w:rPr>
      </w:pPr>
    </w:p>
    <w:p w14:paraId="1C923595" w14:textId="77777777" w:rsidR="002347FA" w:rsidRPr="00620891" w:rsidRDefault="00C922F6">
      <w:pPr>
        <w:spacing w:line="260" w:lineRule="exact"/>
        <w:ind w:left="16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position w:val="-1"/>
          <w:sz w:val="24"/>
          <w:szCs w:val="24"/>
        </w:rPr>
        <w:t>Involveme</w:t>
      </w:r>
      <w:r w:rsidRPr="00620891">
        <w:rPr>
          <w:rFonts w:asciiTheme="minorHAnsi" w:hAnsiTheme="minorHAnsi" w:cstheme="minorHAnsi"/>
          <w:b/>
          <w:spacing w:val="-1"/>
          <w:position w:val="-1"/>
          <w:sz w:val="24"/>
          <w:szCs w:val="24"/>
        </w:rPr>
        <w:t>n</w:t>
      </w:r>
      <w:r w:rsidRPr="00620891">
        <w:rPr>
          <w:rFonts w:asciiTheme="minorHAnsi" w:hAnsiTheme="minorHAnsi" w:cstheme="minorHAnsi"/>
          <w:b/>
          <w:position w:val="-1"/>
          <w:sz w:val="24"/>
          <w:szCs w:val="24"/>
        </w:rPr>
        <w:t xml:space="preserve">t                         </w:t>
      </w:r>
      <w:r w:rsidRPr="00620891">
        <w:rPr>
          <w:rFonts w:asciiTheme="minorHAnsi" w:hAnsiTheme="minorHAnsi" w:cstheme="minorHAnsi"/>
          <w:b/>
          <w:spacing w:val="40"/>
          <w:position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DePaul Blue Crew</w:t>
      </w:r>
    </w:p>
    <w:p w14:paraId="301E45D5" w14:textId="77777777" w:rsidR="002347FA" w:rsidRPr="00620891" w:rsidRDefault="00C922F6">
      <w:pPr>
        <w:spacing w:before="38"/>
        <w:ind w:left="-16" w:right="293" w:hanging="1"/>
        <w:jc w:val="center"/>
        <w:rPr>
          <w:rFonts w:asciiTheme="minorHAnsi" w:hAnsiTheme="minorHAnsi" w:cstheme="minorHAnsi"/>
          <w:sz w:val="18"/>
          <w:szCs w:val="18"/>
        </w:rPr>
        <w:sectPr w:rsidR="002347FA" w:rsidRPr="00620891">
          <w:type w:val="continuous"/>
          <w:pgSz w:w="12240" w:h="15840"/>
          <w:pgMar w:top="1480" w:right="340" w:bottom="280" w:left="560" w:header="720" w:footer="720" w:gutter="0"/>
          <w:cols w:num="2" w:space="720" w:equalWidth="0">
            <w:col w:w="9060" w:space="392"/>
            <w:col w:w="1888"/>
          </w:cols>
        </w:sectPr>
      </w:pPr>
      <w:r w:rsidRPr="00620891">
        <w:rPr>
          <w:rFonts w:asciiTheme="minorHAnsi" w:hAnsiTheme="minorHAnsi" w:cstheme="minorHAnsi"/>
        </w:rPr>
        <w:br w:type="column"/>
      </w:r>
      <w:r w:rsidRPr="00620891">
        <w:rPr>
          <w:rFonts w:asciiTheme="minorHAnsi" w:hAnsiTheme="minorHAnsi" w:cstheme="minorHAnsi"/>
          <w:sz w:val="17"/>
          <w:szCs w:val="17"/>
        </w:rPr>
        <w:t>Educational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mee</w:t>
      </w:r>
      <w:r w:rsidRPr="00620891">
        <w:rPr>
          <w:rFonts w:asciiTheme="minorHAnsi" w:hAnsiTheme="minorHAnsi" w:cstheme="minorHAnsi"/>
          <w:spacing w:val="-2"/>
          <w:sz w:val="17"/>
          <w:szCs w:val="17"/>
        </w:rPr>
        <w:t>t</w:t>
      </w:r>
      <w:r w:rsidRPr="00620891">
        <w:rPr>
          <w:rFonts w:asciiTheme="minorHAnsi" w:hAnsiTheme="minorHAnsi" w:cstheme="minorHAnsi"/>
          <w:sz w:val="17"/>
          <w:szCs w:val="17"/>
        </w:rPr>
        <w:t>ings, including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confer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>e</w:t>
      </w:r>
      <w:r w:rsidRPr="00620891">
        <w:rPr>
          <w:rFonts w:asciiTheme="minorHAnsi" w:hAnsiTheme="minorHAnsi" w:cstheme="minorHAnsi"/>
          <w:sz w:val="17"/>
          <w:szCs w:val="17"/>
        </w:rPr>
        <w:t>nces and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c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>o</w:t>
      </w:r>
      <w:r w:rsidRPr="00620891">
        <w:rPr>
          <w:rFonts w:asciiTheme="minorHAnsi" w:hAnsiTheme="minorHAnsi" w:cstheme="minorHAnsi"/>
          <w:sz w:val="17"/>
          <w:szCs w:val="17"/>
        </w:rPr>
        <w:t>nventions,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are important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because</w:t>
      </w:r>
      <w:r w:rsidRPr="00620891">
        <w:rPr>
          <w:rFonts w:asciiTheme="minorHAnsi" w:hAnsiTheme="minorHAnsi" w:cstheme="minorHAnsi"/>
          <w:spacing w:val="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they show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 xml:space="preserve"> </w:t>
      </w:r>
      <w:r w:rsidRPr="00620891">
        <w:rPr>
          <w:rFonts w:asciiTheme="minorHAnsi" w:hAnsiTheme="minorHAnsi" w:cstheme="minorHAnsi"/>
          <w:sz w:val="17"/>
          <w:szCs w:val="17"/>
        </w:rPr>
        <w:t>professional developmen</w:t>
      </w:r>
      <w:r w:rsidRPr="00620891">
        <w:rPr>
          <w:rFonts w:asciiTheme="minorHAnsi" w:hAnsiTheme="minorHAnsi" w:cstheme="minorHAnsi"/>
          <w:spacing w:val="-1"/>
          <w:sz w:val="17"/>
          <w:szCs w:val="17"/>
        </w:rPr>
        <w:t>t</w:t>
      </w:r>
      <w:r w:rsidRPr="00620891">
        <w:rPr>
          <w:rFonts w:asciiTheme="minorHAnsi" w:hAnsiTheme="minorHAnsi" w:cstheme="minorHAnsi"/>
          <w:sz w:val="18"/>
          <w:szCs w:val="18"/>
        </w:rPr>
        <w:t>.</w:t>
      </w:r>
    </w:p>
    <w:tbl>
      <w:tblPr>
        <w:tblW w:w="0" w:type="auto"/>
        <w:tblInd w:w="29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3"/>
        <w:gridCol w:w="1528"/>
      </w:tblGrid>
      <w:tr w:rsidR="002347FA" w:rsidRPr="00620891" w14:paraId="11372721" w14:textId="77777777">
        <w:trPr>
          <w:trHeight w:hRule="exact" w:val="294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1469D8C5" w14:textId="77777777" w:rsidR="002347FA" w:rsidRPr="00620891" w:rsidRDefault="00C922F6">
            <w:pPr>
              <w:spacing w:before="5"/>
              <w:ind w:left="340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Associate Director of Pro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otions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3BADAF9E" w14:textId="77777777" w:rsidR="002347FA" w:rsidRPr="00620891" w:rsidRDefault="00C922F6">
            <w:pPr>
              <w:spacing w:before="5"/>
              <w:ind w:left="426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2004-2005</w:t>
            </w:r>
          </w:p>
        </w:tc>
      </w:tr>
      <w:tr w:rsidR="002347FA" w:rsidRPr="00620891" w14:paraId="6C4D49AA" w14:textId="77777777">
        <w:trPr>
          <w:trHeight w:hRule="exact" w:val="275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0BE4D197" w14:textId="77777777" w:rsidR="002347FA" w:rsidRPr="00620891" w:rsidRDefault="00C922F6">
            <w:pPr>
              <w:spacing w:line="260" w:lineRule="exact"/>
              <w:ind w:left="340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Secretary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644954F6" w14:textId="77777777" w:rsidR="002347FA" w:rsidRPr="00620891" w:rsidRDefault="00C922F6">
            <w:pPr>
              <w:spacing w:line="260" w:lineRule="exact"/>
              <w:ind w:left="447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2003-2004</w:t>
            </w:r>
          </w:p>
        </w:tc>
      </w:tr>
      <w:tr w:rsidR="002347FA" w:rsidRPr="00620891" w14:paraId="0F2B22B8" w14:textId="77777777">
        <w:trPr>
          <w:trHeight w:hRule="exact" w:val="357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6C0FF8F7" w14:textId="77777777" w:rsidR="002347FA" w:rsidRPr="00620891" w:rsidRDefault="00C922F6">
            <w:pPr>
              <w:spacing w:line="260" w:lineRule="exact"/>
              <w:ind w:left="40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DePaul Pre-Med and Life Science Club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3BCEFF76" w14:textId="77777777" w:rsidR="002347FA" w:rsidRPr="00620891" w:rsidRDefault="00C922F6">
            <w:pPr>
              <w:spacing w:line="260" w:lineRule="exact"/>
              <w:ind w:left="447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2002-2003</w:t>
            </w:r>
          </w:p>
        </w:tc>
      </w:tr>
    </w:tbl>
    <w:p w14:paraId="04DF9FF3" w14:textId="77777777" w:rsidR="002347FA" w:rsidRPr="00620891" w:rsidRDefault="002347FA">
      <w:pPr>
        <w:spacing w:line="200" w:lineRule="exact"/>
        <w:rPr>
          <w:rFonts w:asciiTheme="minorHAnsi" w:hAnsiTheme="minorHAnsi" w:cstheme="minorHAnsi"/>
        </w:rPr>
      </w:pPr>
    </w:p>
    <w:p w14:paraId="1207DC1C" w14:textId="77777777" w:rsidR="002347FA" w:rsidRPr="00620891" w:rsidRDefault="002347FA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293E5CD" w14:textId="77777777" w:rsidR="002347FA" w:rsidRPr="00620891" w:rsidRDefault="00C922F6">
      <w:pPr>
        <w:spacing w:before="29"/>
        <w:ind w:left="16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>Skills</w:t>
      </w:r>
      <w:r w:rsidRPr="00620891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</w:t>
      </w:r>
      <w:r w:rsidRPr="00620891">
        <w:rPr>
          <w:rFonts w:asciiTheme="minorHAnsi" w:hAnsiTheme="minorHAnsi" w:cstheme="minorHAnsi"/>
          <w:b/>
          <w:spacing w:val="39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b/>
          <w:sz w:val="24"/>
          <w:szCs w:val="24"/>
        </w:rPr>
        <w:t>Laboratory Skills</w:t>
      </w:r>
    </w:p>
    <w:p w14:paraId="0EE3DC31" w14:textId="77777777" w:rsidR="002347FA" w:rsidRPr="00620891" w:rsidRDefault="00C922F6">
      <w:pPr>
        <w:spacing w:before="1" w:line="260" w:lineRule="exact"/>
        <w:ind w:left="3040" w:right="1239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lastRenderedPageBreak/>
        <w:t>Proficient in the use of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gel electrophoresis set ups, spectrophoto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 xml:space="preserve">eters, plating techniques, aseptic techniques and scanning electron 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620891">
        <w:rPr>
          <w:rFonts w:asciiTheme="minorHAnsi" w:hAnsiTheme="minorHAnsi" w:cstheme="minorHAnsi"/>
          <w:sz w:val="24"/>
          <w:szCs w:val="24"/>
        </w:rPr>
        <w:t>croscopy.</w:t>
      </w:r>
    </w:p>
    <w:p w14:paraId="5682FACC" w14:textId="77777777" w:rsidR="002347FA" w:rsidRPr="00620891" w:rsidRDefault="002347FA">
      <w:pPr>
        <w:spacing w:before="15" w:line="260" w:lineRule="exact"/>
        <w:rPr>
          <w:rFonts w:asciiTheme="minorHAnsi" w:hAnsiTheme="minorHAnsi" w:cstheme="minorHAnsi"/>
          <w:sz w:val="26"/>
          <w:szCs w:val="26"/>
        </w:rPr>
      </w:pPr>
    </w:p>
    <w:p w14:paraId="79DC4A62" w14:textId="77777777" w:rsidR="002347FA" w:rsidRPr="00620891" w:rsidRDefault="00C922F6">
      <w:pPr>
        <w:ind w:left="304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>Computer &amp; Language Skills</w:t>
      </w:r>
    </w:p>
    <w:p w14:paraId="131E8F7C" w14:textId="77777777" w:rsidR="002347FA" w:rsidRPr="00620891" w:rsidRDefault="00C922F6">
      <w:pPr>
        <w:spacing w:line="260" w:lineRule="exact"/>
        <w:ind w:left="3040"/>
        <w:rPr>
          <w:rFonts w:asciiTheme="minorHAnsi" w:hAnsiTheme="minorHAnsi" w:cstheme="minorHAnsi"/>
          <w:sz w:val="24"/>
          <w:szCs w:val="24"/>
        </w:rPr>
        <w:sectPr w:rsidR="002347FA" w:rsidRPr="00620891">
          <w:type w:val="continuous"/>
          <w:pgSz w:w="12240" w:h="15840"/>
          <w:pgMar w:top="1480" w:right="340" w:bottom="280" w:left="560" w:header="720" w:footer="720" w:gutter="0"/>
          <w:cols w:space="720"/>
        </w:sectPr>
      </w:pPr>
      <w:r w:rsidRPr="00620891">
        <w:rPr>
          <w:rFonts w:asciiTheme="minorHAnsi" w:hAnsiTheme="minorHAnsi" w:cstheme="minorHAnsi"/>
          <w:sz w:val="24"/>
          <w:szCs w:val="24"/>
        </w:rPr>
        <w:t>Proficient in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Microsoft Word, Pow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620891">
        <w:rPr>
          <w:rFonts w:asciiTheme="minorHAnsi" w:hAnsiTheme="minorHAnsi" w:cstheme="minorHAnsi"/>
          <w:sz w:val="24"/>
          <w:szCs w:val="24"/>
        </w:rPr>
        <w:t>rPoint, Excel, Outlook and Access</w:t>
      </w:r>
    </w:p>
    <w:p w14:paraId="16734185" w14:textId="77777777" w:rsidR="002347FA" w:rsidRPr="00620891" w:rsidRDefault="002347FA">
      <w:pPr>
        <w:spacing w:before="9" w:line="160" w:lineRule="exact"/>
        <w:rPr>
          <w:rFonts w:asciiTheme="minorHAnsi" w:hAnsiTheme="minorHAnsi" w:cstheme="minorHAnsi"/>
          <w:sz w:val="16"/>
          <w:szCs w:val="16"/>
        </w:rPr>
      </w:pPr>
    </w:p>
    <w:p w14:paraId="5EA54B01" w14:textId="77777777" w:rsidR="002347FA" w:rsidRPr="00620891" w:rsidRDefault="00C922F6">
      <w:pPr>
        <w:ind w:left="4137" w:right="4153"/>
        <w:jc w:val="center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Ho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 Phone:  773-555-8899</w:t>
      </w:r>
    </w:p>
    <w:p w14:paraId="063B4E57" w14:textId="77777777" w:rsidR="002347FA" w:rsidRPr="00620891" w:rsidRDefault="00C922F6">
      <w:pPr>
        <w:ind w:left="4083" w:right="4100"/>
        <w:jc w:val="center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Mobile Phone:  312-555-2244</w:t>
      </w:r>
    </w:p>
    <w:p w14:paraId="2C392571" w14:textId="77777777" w:rsidR="002347FA" w:rsidRPr="00620891" w:rsidRDefault="00C922F6">
      <w:pPr>
        <w:ind w:left="4027" w:right="4043"/>
        <w:jc w:val="center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E-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hyperlink r:id="rId10">
        <w:r w:rsidRPr="00620891">
          <w:rPr>
            <w:rFonts w:asciiTheme="minorHAnsi" w:hAnsiTheme="minorHAnsi" w:cstheme="minorHAnsi"/>
            <w:sz w:val="24"/>
            <w:szCs w:val="24"/>
          </w:rPr>
          <w:t>ail:  ja</w:t>
        </w:r>
        <w:r w:rsidRPr="00620891">
          <w:rPr>
            <w:rFonts w:asciiTheme="minorHAnsi" w:hAnsiTheme="minorHAnsi" w:cstheme="minorHAnsi"/>
            <w:spacing w:val="-1"/>
            <w:sz w:val="24"/>
            <w:szCs w:val="24"/>
          </w:rPr>
          <w:t>n</w:t>
        </w:r>
        <w:r w:rsidRPr="00620891">
          <w:rPr>
            <w:rFonts w:asciiTheme="minorHAnsi" w:hAnsiTheme="minorHAnsi" w:cstheme="minorHAnsi"/>
            <w:sz w:val="24"/>
            <w:szCs w:val="24"/>
          </w:rPr>
          <w:t>e_s</w:t>
        </w:r>
        <w:r w:rsidRPr="00620891">
          <w:rPr>
            <w:rFonts w:asciiTheme="minorHAnsi" w:hAnsiTheme="minorHAnsi" w:cstheme="minorHAnsi"/>
            <w:spacing w:val="-2"/>
            <w:sz w:val="24"/>
            <w:szCs w:val="24"/>
          </w:rPr>
          <w:t>m</w:t>
        </w:r>
      </w:hyperlink>
      <w:hyperlink r:id="rId11">
        <w:r w:rsidRPr="00620891">
          <w:rPr>
            <w:rFonts w:asciiTheme="minorHAnsi" w:hAnsiTheme="minorHAnsi" w:cstheme="minorHAnsi"/>
            <w:sz w:val="24"/>
            <w:szCs w:val="24"/>
          </w:rPr>
          <w:t>ith@juno.com</w:t>
        </w:r>
      </w:hyperlink>
    </w:p>
    <w:p w14:paraId="275E1E9E" w14:textId="77777777" w:rsidR="002347FA" w:rsidRPr="00620891" w:rsidRDefault="002347FA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60C96093" w14:textId="77777777" w:rsidR="002347FA" w:rsidRPr="00620891" w:rsidRDefault="00C922F6">
      <w:pPr>
        <w:ind w:left="10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>Education</w:t>
      </w:r>
      <w:r w:rsidRPr="00620891">
        <w:rPr>
          <w:rFonts w:asciiTheme="minorHAnsi" w:hAnsiTheme="minorHAnsi" w:cstheme="minorHAnsi"/>
          <w:b/>
          <w:sz w:val="24"/>
          <w:szCs w:val="24"/>
        </w:rPr>
        <w:t xml:space="preserve">                             </w:t>
      </w:r>
      <w:r w:rsidRPr="00620891">
        <w:rPr>
          <w:rFonts w:asciiTheme="minorHAnsi" w:hAnsiTheme="minorHAnsi" w:cstheme="minorHAnsi"/>
          <w:b/>
          <w:spacing w:val="27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DePaul University, Chicago, IL</w:t>
      </w:r>
    </w:p>
    <w:p w14:paraId="288AC4B1" w14:textId="77777777" w:rsidR="002347FA" w:rsidRPr="00620891" w:rsidRDefault="00C922F6">
      <w:pPr>
        <w:ind w:left="298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Bachelor of Science in Biology, June 2007</w:t>
      </w:r>
    </w:p>
    <w:p w14:paraId="6EA8733E" w14:textId="77777777" w:rsidR="002347FA" w:rsidRPr="00620891" w:rsidRDefault="00C922F6">
      <w:pPr>
        <w:ind w:left="298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Concentration in Biotechnology</w:t>
      </w:r>
    </w:p>
    <w:p w14:paraId="4F5A1386" w14:textId="77777777" w:rsidR="002347FA" w:rsidRPr="00620891" w:rsidRDefault="00C922F6">
      <w:pPr>
        <w:ind w:left="298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Minor in Che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istry</w:t>
      </w:r>
    </w:p>
    <w:p w14:paraId="4DABDB36" w14:textId="77777777" w:rsidR="002347FA" w:rsidRPr="00620891" w:rsidRDefault="00C922F6">
      <w:pPr>
        <w:spacing w:line="260" w:lineRule="exact"/>
        <w:ind w:left="298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position w:val="-1"/>
          <w:sz w:val="24"/>
          <w:szCs w:val="24"/>
        </w:rPr>
        <w:t>GPA:</w:t>
      </w:r>
      <w:r w:rsidRPr="00620891">
        <w:rPr>
          <w:rFonts w:asciiTheme="minorHAnsi" w:hAnsiTheme="minorHAnsi" w:cstheme="minorHAnsi"/>
          <w:spacing w:val="60"/>
          <w:position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3.5/4.0</w:t>
      </w:r>
    </w:p>
    <w:p w14:paraId="55059729" w14:textId="77777777" w:rsidR="002347FA" w:rsidRPr="00620891" w:rsidRDefault="00C922F6">
      <w:pPr>
        <w:spacing w:before="7"/>
        <w:ind w:left="10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>Work</w:t>
      </w:r>
    </w:p>
    <w:p w14:paraId="5284D2FD" w14:textId="77777777" w:rsidR="002347FA" w:rsidRPr="00620891" w:rsidRDefault="00C922F6">
      <w:pPr>
        <w:tabs>
          <w:tab w:val="left" w:pos="2980"/>
        </w:tabs>
        <w:spacing w:before="1" w:line="260" w:lineRule="exact"/>
        <w:ind w:left="2980" w:right="1393" w:hanging="288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>Experience</w:t>
      </w:r>
      <w:r w:rsidRPr="00620891">
        <w:rPr>
          <w:rFonts w:asciiTheme="minorHAnsi" w:hAnsiTheme="minorHAnsi" w:cstheme="minorHAnsi"/>
          <w:b/>
          <w:sz w:val="24"/>
          <w:szCs w:val="24"/>
        </w:rPr>
        <w:tab/>
        <w:t>Children’s Memo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620891">
        <w:rPr>
          <w:rFonts w:asciiTheme="minorHAnsi" w:hAnsiTheme="minorHAnsi" w:cstheme="minorHAnsi"/>
          <w:b/>
          <w:sz w:val="24"/>
          <w:szCs w:val="24"/>
        </w:rPr>
        <w:t>ial Hospit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b/>
          <w:sz w:val="24"/>
          <w:szCs w:val="24"/>
        </w:rPr>
        <w:t xml:space="preserve">l - 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620891">
        <w:rPr>
          <w:rFonts w:asciiTheme="minorHAnsi" w:hAnsiTheme="minorHAnsi" w:cstheme="minorHAnsi"/>
          <w:b/>
          <w:sz w:val="24"/>
          <w:szCs w:val="24"/>
        </w:rPr>
        <w:t>mith CHR Progra</w:t>
      </w:r>
      <w:r w:rsidRPr="00620891">
        <w:rPr>
          <w:rFonts w:asciiTheme="minorHAnsi" w:hAnsiTheme="minorHAnsi" w:cstheme="minorHAnsi"/>
          <w:b/>
          <w:spacing w:val="1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, Chicago, IL Research Ass</w:t>
      </w:r>
      <w:r w:rsidRPr="00620891">
        <w:rPr>
          <w:rFonts w:asciiTheme="minorHAnsi" w:hAnsiTheme="minorHAnsi" w:cstheme="minorHAnsi"/>
          <w:sz w:val="24"/>
          <w:szCs w:val="24"/>
        </w:rPr>
        <w:t>istant II, June 2006-Present</w:t>
      </w:r>
    </w:p>
    <w:p w14:paraId="4C9F1E9C" w14:textId="77777777" w:rsidR="002347FA" w:rsidRPr="00620891" w:rsidRDefault="00C922F6">
      <w:pPr>
        <w:tabs>
          <w:tab w:val="left" w:pos="3340"/>
        </w:tabs>
        <w:spacing w:before="19" w:line="260" w:lineRule="exact"/>
        <w:ind w:left="3340" w:right="1067" w:hanging="36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>•</w:t>
      </w:r>
      <w:r w:rsidRPr="00620891">
        <w:rPr>
          <w:rFonts w:asciiTheme="minorHAnsi" w:eastAsia="Verdana" w:hAnsiTheme="minorHAnsi" w:cstheme="minorHAnsi"/>
          <w:sz w:val="24"/>
          <w:szCs w:val="24"/>
        </w:rPr>
        <w:tab/>
      </w:r>
      <w:r w:rsidRPr="00620891">
        <w:rPr>
          <w:rFonts w:asciiTheme="minorHAnsi" w:hAnsiTheme="minorHAnsi" w:cstheme="minorHAnsi"/>
          <w:sz w:val="24"/>
          <w:szCs w:val="24"/>
        </w:rPr>
        <w:t>Assist in the preparation and track</w:t>
      </w:r>
      <w:r w:rsidRPr="00620891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620891">
        <w:rPr>
          <w:rFonts w:asciiTheme="minorHAnsi" w:hAnsiTheme="minorHAnsi" w:cstheme="minorHAnsi"/>
          <w:sz w:val="24"/>
          <w:szCs w:val="24"/>
        </w:rPr>
        <w:t>ng of research grant/IRB proposals for the Pediatric Practice Research Group (PPRG).</w:t>
      </w:r>
    </w:p>
    <w:p w14:paraId="0F661354" w14:textId="77777777" w:rsidR="002347FA" w:rsidRPr="00620891" w:rsidRDefault="00C922F6">
      <w:pPr>
        <w:tabs>
          <w:tab w:val="left" w:pos="3340"/>
        </w:tabs>
        <w:spacing w:before="20" w:line="260" w:lineRule="exact"/>
        <w:ind w:left="3340" w:right="1304" w:hanging="36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>•</w:t>
      </w:r>
      <w:r w:rsidRPr="00620891">
        <w:rPr>
          <w:rFonts w:asciiTheme="minorHAnsi" w:eastAsia="Verdana" w:hAnsiTheme="minorHAnsi" w:cstheme="minorHAnsi"/>
          <w:sz w:val="24"/>
          <w:szCs w:val="24"/>
        </w:rPr>
        <w:tab/>
      </w:r>
      <w:r w:rsidRPr="00620891">
        <w:rPr>
          <w:rFonts w:asciiTheme="minorHAnsi" w:hAnsiTheme="minorHAnsi" w:cstheme="minorHAnsi"/>
          <w:sz w:val="24"/>
          <w:szCs w:val="24"/>
        </w:rPr>
        <w:t xml:space="preserve">Track expenditures for various grant budgets; 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aintain expenditure filing syste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 xml:space="preserve">s; assist with </w:t>
      </w:r>
      <w:r w:rsidRPr="00620891">
        <w:rPr>
          <w:rFonts w:asciiTheme="minorHAnsi" w:hAnsiTheme="minorHAnsi" w:cstheme="minorHAnsi"/>
          <w:sz w:val="24"/>
          <w:szCs w:val="24"/>
        </w:rPr>
        <w:t>budget justifications and budget reports;</w:t>
      </w:r>
    </w:p>
    <w:p w14:paraId="5A002A06" w14:textId="77777777" w:rsidR="002347FA" w:rsidRPr="00620891" w:rsidRDefault="00C922F6">
      <w:pPr>
        <w:spacing w:line="260" w:lineRule="exact"/>
        <w:ind w:left="3302" w:right="1338"/>
        <w:jc w:val="center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aintain tracking of PPRG personnel ti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 card hours sub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issions.</w:t>
      </w:r>
    </w:p>
    <w:p w14:paraId="5358FDF9" w14:textId="77777777" w:rsidR="002347FA" w:rsidRPr="00620891" w:rsidRDefault="00C922F6">
      <w:pPr>
        <w:ind w:left="298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62089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Assist in jo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620891">
        <w:rPr>
          <w:rFonts w:asciiTheme="minorHAnsi" w:hAnsiTheme="minorHAnsi" w:cstheme="minorHAnsi"/>
          <w:sz w:val="24"/>
          <w:szCs w:val="24"/>
        </w:rPr>
        <w:t>rnal article sub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issions.</w:t>
      </w:r>
    </w:p>
    <w:p w14:paraId="18141279" w14:textId="77777777" w:rsidR="002347FA" w:rsidRPr="00620891" w:rsidRDefault="00C922F6">
      <w:pPr>
        <w:tabs>
          <w:tab w:val="left" w:pos="3340"/>
        </w:tabs>
        <w:spacing w:before="23" w:line="260" w:lineRule="exact"/>
        <w:ind w:left="3340" w:right="853" w:hanging="36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>•</w:t>
      </w:r>
      <w:r w:rsidRPr="00620891">
        <w:rPr>
          <w:rFonts w:asciiTheme="minorHAnsi" w:eastAsia="Verdana" w:hAnsiTheme="minorHAnsi" w:cstheme="minorHAnsi"/>
          <w:sz w:val="24"/>
          <w:szCs w:val="24"/>
        </w:rPr>
        <w:tab/>
      </w:r>
      <w:r w:rsidRPr="00620891">
        <w:rPr>
          <w:rFonts w:asciiTheme="minorHAnsi" w:hAnsiTheme="minorHAnsi" w:cstheme="minorHAnsi"/>
          <w:sz w:val="24"/>
          <w:szCs w:val="24"/>
        </w:rPr>
        <w:t>Conduct literature and internet searc</w:t>
      </w:r>
      <w:r w:rsidRPr="00620891">
        <w:rPr>
          <w:rFonts w:asciiTheme="minorHAnsi" w:hAnsiTheme="minorHAnsi" w:cstheme="minorHAnsi"/>
          <w:spacing w:val="-3"/>
          <w:sz w:val="24"/>
          <w:szCs w:val="24"/>
        </w:rPr>
        <w:t>h</w:t>
      </w:r>
      <w:r w:rsidRPr="00620891">
        <w:rPr>
          <w:rFonts w:asciiTheme="minorHAnsi" w:hAnsiTheme="minorHAnsi" w:cstheme="minorHAnsi"/>
          <w:sz w:val="24"/>
          <w:szCs w:val="24"/>
        </w:rPr>
        <w:t>es on assigned topics and organize findings.</w:t>
      </w:r>
    </w:p>
    <w:p w14:paraId="55157DB4" w14:textId="77777777" w:rsidR="002347FA" w:rsidRPr="00620891" w:rsidRDefault="00C922F6">
      <w:pPr>
        <w:spacing w:line="280" w:lineRule="exact"/>
        <w:ind w:left="298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position w:val="-1"/>
          <w:sz w:val="24"/>
          <w:szCs w:val="24"/>
        </w:rPr>
        <w:t xml:space="preserve">• </w:t>
      </w:r>
      <w:r w:rsidRPr="00620891">
        <w:rPr>
          <w:rFonts w:asciiTheme="minorHAnsi" w:eastAsia="Verdana" w:hAnsiTheme="minorHAnsi" w:cstheme="minorHAnsi"/>
          <w:spacing w:val="60"/>
          <w:position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Organize a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n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 xml:space="preserve">d </w:t>
      </w:r>
      <w:r w:rsidRPr="00620891">
        <w:rPr>
          <w:rFonts w:asciiTheme="minorHAnsi" w:hAnsiTheme="minorHAnsi" w:cstheme="minorHAnsi"/>
          <w:spacing w:val="-2"/>
          <w:position w:val="-1"/>
          <w:sz w:val="24"/>
          <w:szCs w:val="24"/>
        </w:rPr>
        <w:t>m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 xml:space="preserve">aintain 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ccur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te r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c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o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rds of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the d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ta colle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c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tion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acti</w:t>
      </w:r>
      <w:r w:rsidRPr="00620891">
        <w:rPr>
          <w:rFonts w:asciiTheme="minorHAnsi" w:hAnsiTheme="minorHAnsi" w:cstheme="minorHAnsi"/>
          <w:spacing w:val="-1"/>
          <w:position w:val="-1"/>
          <w:sz w:val="24"/>
          <w:szCs w:val="24"/>
        </w:rPr>
        <w:t>v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ities.</w:t>
      </w:r>
    </w:p>
    <w:p w14:paraId="348442C0" w14:textId="77777777" w:rsidR="002347FA" w:rsidRPr="00620891" w:rsidRDefault="002347FA">
      <w:pPr>
        <w:spacing w:before="15" w:line="260" w:lineRule="exact"/>
        <w:rPr>
          <w:rFonts w:asciiTheme="minorHAnsi" w:hAnsiTheme="minorHAnsi" w:cstheme="minorHAnsi"/>
          <w:sz w:val="26"/>
          <w:szCs w:val="26"/>
        </w:rPr>
      </w:pPr>
    </w:p>
    <w:p w14:paraId="510189DA" w14:textId="77777777" w:rsidR="002347FA" w:rsidRPr="00620891" w:rsidRDefault="00C922F6">
      <w:pPr>
        <w:ind w:left="2980" w:right="1316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>DePaul University - Department of Biological Science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s</w:t>
      </w:r>
      <w:r w:rsidRPr="00620891">
        <w:rPr>
          <w:rFonts w:asciiTheme="minorHAnsi" w:hAnsiTheme="minorHAnsi" w:cstheme="minorHAnsi"/>
          <w:sz w:val="24"/>
          <w:szCs w:val="24"/>
        </w:rPr>
        <w:t xml:space="preserve">, 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620891">
        <w:rPr>
          <w:rFonts w:asciiTheme="minorHAnsi" w:hAnsiTheme="minorHAnsi" w:cstheme="minorHAnsi"/>
          <w:sz w:val="24"/>
          <w:szCs w:val="24"/>
        </w:rPr>
        <w:t>hicago, IL Research Assistant, January 2005-May 2006</w:t>
      </w:r>
    </w:p>
    <w:p w14:paraId="431262B0" w14:textId="77777777" w:rsidR="002347FA" w:rsidRPr="00620891" w:rsidRDefault="00C922F6">
      <w:pPr>
        <w:ind w:left="298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sz w:val="24"/>
          <w:szCs w:val="24"/>
        </w:rPr>
        <w:t>Laboratory of Dr. McCurties</w:t>
      </w:r>
    </w:p>
    <w:p w14:paraId="3360C265" w14:textId="77777777" w:rsidR="002347FA" w:rsidRPr="00620891" w:rsidRDefault="00C922F6">
      <w:pPr>
        <w:tabs>
          <w:tab w:val="left" w:pos="3360"/>
        </w:tabs>
        <w:spacing w:before="1"/>
        <w:ind w:left="3370" w:right="73" w:hanging="360"/>
        <w:jc w:val="both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>•</w:t>
      </w:r>
      <w:r w:rsidRPr="00620891">
        <w:rPr>
          <w:rFonts w:asciiTheme="minorHAnsi" w:eastAsia="Verdana" w:hAnsiTheme="minorHAnsi" w:cstheme="minorHAnsi"/>
          <w:sz w:val="24"/>
          <w:szCs w:val="24"/>
        </w:rPr>
        <w:tab/>
      </w:r>
      <w:r w:rsidRPr="00620891">
        <w:rPr>
          <w:rFonts w:asciiTheme="minorHAnsi" w:hAnsiTheme="minorHAnsi" w:cstheme="minorHAnsi"/>
          <w:sz w:val="24"/>
          <w:szCs w:val="24"/>
        </w:rPr>
        <w:t>Perfor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ed</w:t>
      </w:r>
      <w:r w:rsidRPr="00620891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basic</w:t>
      </w:r>
      <w:r w:rsidRPr="00620891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olecular</w:t>
      </w:r>
      <w:r w:rsidRPr="00620891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620891">
        <w:rPr>
          <w:rFonts w:asciiTheme="minorHAnsi" w:hAnsiTheme="minorHAnsi" w:cstheme="minorHAnsi"/>
          <w:sz w:val="24"/>
          <w:szCs w:val="24"/>
        </w:rPr>
        <w:t>echniques</w:t>
      </w:r>
      <w:r w:rsidRPr="00620891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such</w:t>
      </w:r>
      <w:r w:rsidRPr="00620891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as</w:t>
      </w:r>
      <w:r w:rsidRPr="00620891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gel</w:t>
      </w:r>
      <w:r w:rsidRPr="00620891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electrophoresis,</w:t>
      </w:r>
      <w:r w:rsidRPr="00620891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restriction enzy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 digestion, bacterial transfor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sz w:val="24"/>
          <w:szCs w:val="24"/>
        </w:rPr>
        <w:t>tion, Poly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erase Chain Reaction (PCR), plas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620891">
        <w:rPr>
          <w:rFonts w:asciiTheme="minorHAnsi" w:hAnsiTheme="minorHAnsi" w:cstheme="minorHAnsi"/>
          <w:sz w:val="24"/>
          <w:szCs w:val="24"/>
        </w:rPr>
        <w:t>d DNA purification and DNA ligations.</w:t>
      </w:r>
    </w:p>
    <w:p w14:paraId="220E68F8" w14:textId="77777777" w:rsidR="002347FA" w:rsidRPr="00620891" w:rsidRDefault="00C922F6">
      <w:pPr>
        <w:tabs>
          <w:tab w:val="left" w:pos="3360"/>
        </w:tabs>
        <w:spacing w:before="1"/>
        <w:ind w:left="3370" w:right="1065" w:hanging="36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>•</w:t>
      </w:r>
      <w:r w:rsidRPr="00620891">
        <w:rPr>
          <w:rFonts w:asciiTheme="minorHAnsi" w:eastAsia="Verdana" w:hAnsiTheme="minorHAnsi" w:cstheme="minorHAnsi"/>
          <w:sz w:val="24"/>
          <w:szCs w:val="24"/>
        </w:rPr>
        <w:tab/>
      </w:r>
      <w:r w:rsidRPr="00620891">
        <w:rPr>
          <w:rFonts w:asciiTheme="minorHAnsi" w:hAnsiTheme="minorHAnsi" w:cstheme="minorHAnsi"/>
          <w:sz w:val="24"/>
          <w:szCs w:val="24"/>
        </w:rPr>
        <w:t>Worked independently on a proje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620891">
        <w:rPr>
          <w:rFonts w:asciiTheme="minorHAnsi" w:hAnsiTheme="minorHAnsi" w:cstheme="minorHAnsi"/>
          <w:sz w:val="24"/>
          <w:szCs w:val="24"/>
        </w:rPr>
        <w:t>t focusing on cell signal sequences which was integr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sz w:val="24"/>
          <w:szCs w:val="24"/>
        </w:rPr>
        <w:t>l to t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620891">
        <w:rPr>
          <w:rFonts w:asciiTheme="minorHAnsi" w:hAnsiTheme="minorHAnsi" w:cstheme="minorHAnsi"/>
          <w:sz w:val="24"/>
          <w:szCs w:val="24"/>
        </w:rPr>
        <w:t>e over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sz w:val="24"/>
          <w:szCs w:val="24"/>
        </w:rPr>
        <w:t xml:space="preserve">ll 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620891">
        <w:rPr>
          <w:rFonts w:asciiTheme="minorHAnsi" w:hAnsiTheme="minorHAnsi" w:cstheme="minorHAnsi"/>
          <w:sz w:val="24"/>
          <w:szCs w:val="24"/>
        </w:rPr>
        <w:t>e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se</w:t>
      </w:r>
      <w:r w:rsidRPr="00620891">
        <w:rPr>
          <w:rFonts w:asciiTheme="minorHAnsi" w:hAnsiTheme="minorHAnsi" w:cstheme="minorHAnsi"/>
          <w:sz w:val="24"/>
          <w:szCs w:val="24"/>
        </w:rPr>
        <w:t>arch of the pri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>ary investigator.</w:t>
      </w:r>
    </w:p>
    <w:p w14:paraId="1DDDC87D" w14:textId="77777777" w:rsidR="002347FA" w:rsidRPr="00620891" w:rsidRDefault="002347FA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60612772" w14:textId="77777777" w:rsidR="002347FA" w:rsidRPr="00620891" w:rsidRDefault="00C922F6">
      <w:pPr>
        <w:ind w:left="2980" w:right="2418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>DePaul University – O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f</w:t>
      </w:r>
      <w:r w:rsidRPr="00620891">
        <w:rPr>
          <w:rFonts w:asciiTheme="minorHAnsi" w:hAnsiTheme="minorHAnsi" w:cstheme="minorHAnsi"/>
          <w:b/>
          <w:sz w:val="24"/>
          <w:szCs w:val="24"/>
        </w:rPr>
        <w:t xml:space="preserve">fice 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o</w:t>
      </w:r>
      <w:r w:rsidRPr="00620891">
        <w:rPr>
          <w:rFonts w:asciiTheme="minorHAnsi" w:hAnsiTheme="minorHAnsi" w:cstheme="minorHAnsi"/>
          <w:b/>
          <w:sz w:val="24"/>
          <w:szCs w:val="24"/>
        </w:rPr>
        <w:t>f Fin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a</w:t>
      </w:r>
      <w:r w:rsidRPr="00620891">
        <w:rPr>
          <w:rFonts w:asciiTheme="minorHAnsi" w:hAnsiTheme="minorHAnsi" w:cstheme="minorHAnsi"/>
          <w:b/>
          <w:sz w:val="24"/>
          <w:szCs w:val="24"/>
        </w:rPr>
        <w:t>ncial Ai</w:t>
      </w:r>
      <w:r w:rsidRPr="00620891">
        <w:rPr>
          <w:rFonts w:asciiTheme="minorHAnsi" w:hAnsiTheme="minorHAnsi" w:cstheme="minorHAnsi"/>
          <w:b/>
          <w:spacing w:val="-1"/>
          <w:sz w:val="24"/>
          <w:szCs w:val="24"/>
        </w:rPr>
        <w:t>d</w:t>
      </w:r>
      <w:r w:rsidRPr="00620891">
        <w:rPr>
          <w:rFonts w:asciiTheme="minorHAnsi" w:hAnsiTheme="minorHAnsi" w:cstheme="minorHAnsi"/>
          <w:sz w:val="24"/>
          <w:szCs w:val="24"/>
        </w:rPr>
        <w:t>, Chicago, IL Front Desk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Receptio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620891">
        <w:rPr>
          <w:rFonts w:asciiTheme="minorHAnsi" w:hAnsiTheme="minorHAnsi" w:cstheme="minorHAnsi"/>
          <w:sz w:val="24"/>
          <w:szCs w:val="24"/>
        </w:rPr>
        <w:t>st, Septe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620891">
        <w:rPr>
          <w:rFonts w:asciiTheme="minorHAnsi" w:hAnsiTheme="minorHAnsi" w:cstheme="minorHAnsi"/>
          <w:sz w:val="24"/>
          <w:szCs w:val="24"/>
        </w:rPr>
        <w:t xml:space="preserve">ber 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 xml:space="preserve">2004-June 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2</w:t>
      </w:r>
      <w:r w:rsidRPr="00620891">
        <w:rPr>
          <w:rFonts w:asciiTheme="minorHAnsi" w:hAnsiTheme="minorHAnsi" w:cstheme="minorHAnsi"/>
          <w:sz w:val="24"/>
          <w:szCs w:val="24"/>
        </w:rPr>
        <w:t>006</w:t>
      </w:r>
    </w:p>
    <w:p w14:paraId="0A33178F" w14:textId="77777777" w:rsidR="002347FA" w:rsidRPr="00620891" w:rsidRDefault="00C922F6">
      <w:pPr>
        <w:ind w:left="301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62089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 xml:space="preserve">Assisted students on a 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>w</w:t>
      </w:r>
      <w:r w:rsidRPr="00620891">
        <w:rPr>
          <w:rFonts w:asciiTheme="minorHAnsi" w:hAnsiTheme="minorHAnsi" w:cstheme="minorHAnsi"/>
          <w:sz w:val="24"/>
          <w:szCs w:val="24"/>
        </w:rPr>
        <w:t>alk-in basis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with financial aid related issues</w:t>
      </w:r>
    </w:p>
    <w:p w14:paraId="651B85F0" w14:textId="77777777" w:rsidR="002347FA" w:rsidRPr="00620891" w:rsidRDefault="00C922F6">
      <w:pPr>
        <w:tabs>
          <w:tab w:val="left" w:pos="3360"/>
        </w:tabs>
        <w:spacing w:before="21" w:line="260" w:lineRule="exact"/>
        <w:ind w:left="3370" w:right="1337" w:hanging="36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eastAsia="Verdana" w:hAnsiTheme="minorHAnsi" w:cstheme="minorHAnsi"/>
          <w:sz w:val="24"/>
          <w:szCs w:val="24"/>
        </w:rPr>
        <w:t>•</w:t>
      </w:r>
      <w:r w:rsidRPr="00620891">
        <w:rPr>
          <w:rFonts w:asciiTheme="minorHAnsi" w:eastAsia="Verdana" w:hAnsiTheme="minorHAnsi" w:cstheme="minorHAnsi"/>
          <w:sz w:val="24"/>
          <w:szCs w:val="24"/>
        </w:rPr>
        <w:tab/>
      </w:r>
      <w:r w:rsidRPr="00620891">
        <w:rPr>
          <w:rFonts w:asciiTheme="minorHAnsi" w:hAnsiTheme="minorHAnsi" w:cstheme="minorHAnsi"/>
          <w:sz w:val="24"/>
          <w:szCs w:val="24"/>
        </w:rPr>
        <w:t xml:space="preserve">Responded to callers </w:t>
      </w:r>
      <w:r w:rsidRPr="00620891">
        <w:rPr>
          <w:rFonts w:asciiTheme="minorHAnsi" w:hAnsiTheme="minorHAnsi" w:cstheme="minorHAnsi"/>
          <w:sz w:val="24"/>
          <w:szCs w:val="24"/>
        </w:rPr>
        <w:t>appropriately, directing them to the person or resource best suited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to t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620891">
        <w:rPr>
          <w:rFonts w:asciiTheme="minorHAnsi" w:hAnsiTheme="minorHAnsi" w:cstheme="minorHAnsi"/>
          <w:sz w:val="24"/>
          <w:szCs w:val="24"/>
        </w:rPr>
        <w:t>eir n</w:t>
      </w:r>
      <w:r w:rsidRPr="0062089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620891">
        <w:rPr>
          <w:rFonts w:asciiTheme="minorHAnsi" w:hAnsiTheme="minorHAnsi" w:cstheme="minorHAnsi"/>
          <w:sz w:val="24"/>
          <w:szCs w:val="24"/>
        </w:rPr>
        <w:t>eds.</w:t>
      </w:r>
    </w:p>
    <w:p w14:paraId="6BEE42D8" w14:textId="77777777" w:rsidR="002347FA" w:rsidRPr="00620891" w:rsidRDefault="002347FA">
      <w:pPr>
        <w:spacing w:before="13" w:line="260" w:lineRule="exact"/>
        <w:rPr>
          <w:rFonts w:asciiTheme="minorHAnsi" w:hAnsiTheme="minorHAnsi" w:cstheme="minorHAnsi"/>
          <w:sz w:val="26"/>
          <w:szCs w:val="26"/>
        </w:rPr>
      </w:pPr>
    </w:p>
    <w:p w14:paraId="2E873F92" w14:textId="77777777" w:rsidR="002347FA" w:rsidRPr="00620891" w:rsidRDefault="00C922F6">
      <w:pPr>
        <w:spacing w:line="260" w:lineRule="exact"/>
        <w:ind w:left="10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position w:val="-1"/>
          <w:sz w:val="24"/>
          <w:szCs w:val="24"/>
        </w:rPr>
        <w:t>Involveme</w:t>
      </w:r>
      <w:r w:rsidRPr="00620891">
        <w:rPr>
          <w:rFonts w:asciiTheme="minorHAnsi" w:hAnsiTheme="minorHAnsi" w:cstheme="minorHAnsi"/>
          <w:b/>
          <w:spacing w:val="-1"/>
          <w:position w:val="-1"/>
          <w:sz w:val="24"/>
          <w:szCs w:val="24"/>
        </w:rPr>
        <w:t>n</w:t>
      </w:r>
      <w:r w:rsidRPr="00620891">
        <w:rPr>
          <w:rFonts w:asciiTheme="minorHAnsi" w:hAnsiTheme="minorHAnsi" w:cstheme="minorHAnsi"/>
          <w:b/>
          <w:position w:val="-1"/>
          <w:sz w:val="24"/>
          <w:szCs w:val="24"/>
        </w:rPr>
        <w:t xml:space="preserve">t                         </w:t>
      </w:r>
      <w:r w:rsidRPr="00620891">
        <w:rPr>
          <w:rFonts w:asciiTheme="minorHAnsi" w:hAnsiTheme="minorHAnsi" w:cstheme="minorHAnsi"/>
          <w:b/>
          <w:spacing w:val="40"/>
          <w:position w:val="-1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position w:val="-1"/>
          <w:sz w:val="24"/>
          <w:szCs w:val="24"/>
        </w:rPr>
        <w:t>DePaul Blue Crew</w:t>
      </w:r>
    </w:p>
    <w:tbl>
      <w:tblPr>
        <w:tblW w:w="0" w:type="auto"/>
        <w:tblInd w:w="29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0"/>
        <w:gridCol w:w="1632"/>
      </w:tblGrid>
      <w:tr w:rsidR="002347FA" w:rsidRPr="00620891" w14:paraId="50FF6308" w14:textId="77777777">
        <w:trPr>
          <w:trHeight w:hRule="exact" w:val="294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159E9B7C" w14:textId="77777777" w:rsidR="002347FA" w:rsidRPr="00620891" w:rsidRDefault="00C922F6">
            <w:pPr>
              <w:spacing w:before="5"/>
              <w:ind w:left="760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 xml:space="preserve">Associate 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D</w:t>
            </w:r>
            <w:r w:rsidRPr="00620891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rector of Pro</w:t>
            </w:r>
            <w:r w:rsidRPr="0062089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</w:t>
            </w: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otions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00BF968E" w14:textId="77777777" w:rsidR="002347FA" w:rsidRPr="00620891" w:rsidRDefault="00C922F6">
            <w:pPr>
              <w:spacing w:before="5"/>
              <w:ind w:left="551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2004-2005</w:t>
            </w:r>
          </w:p>
        </w:tc>
      </w:tr>
      <w:tr w:rsidR="002347FA" w:rsidRPr="00620891" w14:paraId="4202C983" w14:textId="77777777">
        <w:trPr>
          <w:trHeight w:hRule="exact" w:val="276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70871281" w14:textId="77777777" w:rsidR="002347FA" w:rsidRPr="00620891" w:rsidRDefault="00C922F6">
            <w:pPr>
              <w:spacing w:line="260" w:lineRule="exact"/>
              <w:ind w:left="760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Secretary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08DDDA0D" w14:textId="77777777" w:rsidR="002347FA" w:rsidRPr="00620891" w:rsidRDefault="00C922F6">
            <w:pPr>
              <w:spacing w:line="260" w:lineRule="exact"/>
              <w:ind w:left="550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2003-2004</w:t>
            </w:r>
          </w:p>
        </w:tc>
      </w:tr>
      <w:tr w:rsidR="002347FA" w:rsidRPr="00620891" w14:paraId="68BEE4ED" w14:textId="77777777">
        <w:trPr>
          <w:trHeight w:hRule="exact" w:val="358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7FF9878B" w14:textId="77777777" w:rsidR="002347FA" w:rsidRPr="00620891" w:rsidRDefault="00C922F6">
            <w:pPr>
              <w:spacing w:line="260" w:lineRule="exact"/>
              <w:ind w:left="40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DePaul Pre-Med and Life Science Club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2D1E159" w14:textId="77777777" w:rsidR="002347FA" w:rsidRPr="00620891" w:rsidRDefault="00C922F6">
            <w:pPr>
              <w:spacing w:line="260" w:lineRule="exact"/>
              <w:ind w:left="551"/>
              <w:rPr>
                <w:rFonts w:asciiTheme="minorHAnsi" w:hAnsiTheme="minorHAnsi" w:cstheme="minorHAnsi"/>
                <w:sz w:val="24"/>
                <w:szCs w:val="24"/>
              </w:rPr>
            </w:pPr>
            <w:r w:rsidRPr="00620891">
              <w:rPr>
                <w:rFonts w:asciiTheme="minorHAnsi" w:hAnsiTheme="minorHAnsi" w:cstheme="minorHAnsi"/>
                <w:sz w:val="24"/>
                <w:szCs w:val="24"/>
              </w:rPr>
              <w:t>2002-2003</w:t>
            </w:r>
          </w:p>
        </w:tc>
      </w:tr>
    </w:tbl>
    <w:p w14:paraId="7E6150E1" w14:textId="77777777" w:rsidR="002347FA" w:rsidRPr="00620891" w:rsidRDefault="002347FA">
      <w:pPr>
        <w:spacing w:before="2" w:line="140" w:lineRule="exact"/>
        <w:rPr>
          <w:rFonts w:asciiTheme="minorHAnsi" w:hAnsiTheme="minorHAnsi" w:cstheme="minorHAnsi"/>
          <w:sz w:val="15"/>
          <w:szCs w:val="15"/>
        </w:rPr>
      </w:pPr>
    </w:p>
    <w:p w14:paraId="7668C072" w14:textId="77777777" w:rsidR="002347FA" w:rsidRPr="00620891" w:rsidRDefault="00C922F6">
      <w:pPr>
        <w:spacing w:before="29"/>
        <w:ind w:left="100"/>
        <w:rPr>
          <w:rFonts w:asciiTheme="minorHAnsi" w:hAnsiTheme="minorHAnsi" w:cstheme="minorHAnsi"/>
          <w:sz w:val="24"/>
          <w:szCs w:val="24"/>
        </w:rPr>
      </w:pPr>
      <w:r w:rsidRPr="00620891">
        <w:rPr>
          <w:rFonts w:asciiTheme="minorHAnsi" w:hAnsiTheme="minorHAnsi" w:cstheme="minorHAnsi"/>
          <w:b/>
          <w:sz w:val="24"/>
          <w:szCs w:val="24"/>
        </w:rPr>
        <w:t xml:space="preserve">Skills                                     </w:t>
      </w:r>
      <w:r w:rsidRPr="00620891">
        <w:rPr>
          <w:rFonts w:asciiTheme="minorHAnsi" w:hAnsiTheme="minorHAnsi" w:cstheme="minorHAnsi"/>
          <w:b/>
          <w:spacing w:val="38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Proficient in</w:t>
      </w:r>
      <w:r w:rsidRPr="0062089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20891">
        <w:rPr>
          <w:rFonts w:asciiTheme="minorHAnsi" w:hAnsiTheme="minorHAnsi" w:cstheme="minorHAnsi"/>
          <w:sz w:val="24"/>
          <w:szCs w:val="24"/>
        </w:rPr>
        <w:t>Microsoft Word, Pow</w:t>
      </w:r>
      <w:r w:rsidRPr="0062089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620891">
        <w:rPr>
          <w:rFonts w:asciiTheme="minorHAnsi" w:hAnsiTheme="minorHAnsi" w:cstheme="minorHAnsi"/>
          <w:sz w:val="24"/>
          <w:szCs w:val="24"/>
        </w:rPr>
        <w:t>rPoint, Excel, Outlook, and Access</w:t>
      </w:r>
    </w:p>
    <w:sectPr w:rsidR="002347FA" w:rsidRPr="00620891">
      <w:headerReference w:type="default" r:id="rId12"/>
      <w:pgSz w:w="12240" w:h="15840"/>
      <w:pgMar w:top="1980" w:right="460" w:bottom="280" w:left="620" w:header="1294" w:footer="12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C9B65" w14:textId="77777777" w:rsidR="00C922F6" w:rsidRDefault="00C922F6">
      <w:r>
        <w:separator/>
      </w:r>
    </w:p>
  </w:endnote>
  <w:endnote w:type="continuationSeparator" w:id="0">
    <w:p w14:paraId="7B312470" w14:textId="77777777" w:rsidR="00C922F6" w:rsidRDefault="00C9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A9B9C" w14:textId="77777777" w:rsidR="002347FA" w:rsidRDefault="00C922F6">
    <w:pPr>
      <w:spacing w:line="200" w:lineRule="exact"/>
    </w:pPr>
    <w:r>
      <w:pict w14:anchorId="5F97141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79pt;margin-top:701pt;width:195pt;height:27.8pt;z-index:-251658752;mso-position-horizontal-relative:page;mso-position-vertical-relative:page" filled="f" stroked="f">
          <v:textbox inset="0,0,0,0">
            <w:txbxContent>
              <w:p w14:paraId="1FDAA998" w14:textId="77777777" w:rsidR="002347FA" w:rsidRDefault="00C922F6">
                <w:pPr>
                  <w:spacing w:line="260" w:lineRule="exact"/>
                  <w:ind w:left="2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Fluent in oral and </w:t>
                </w:r>
                <w:r>
                  <w:rPr>
                    <w:sz w:val="24"/>
                    <w:szCs w:val="24"/>
                  </w:rPr>
                  <w:t>written French</w:t>
                </w:r>
              </w:p>
              <w:p w14:paraId="22A8DE6C" w14:textId="77777777" w:rsidR="002347FA" w:rsidRDefault="00C922F6">
                <w:pPr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Inter</w:t>
                </w:r>
                <w:r>
                  <w:rPr>
                    <w:spacing w:val="-2"/>
                    <w:sz w:val="24"/>
                    <w:szCs w:val="24"/>
                  </w:rPr>
                  <w:t>m</w:t>
                </w:r>
                <w:r>
                  <w:rPr>
                    <w:sz w:val="24"/>
                    <w:szCs w:val="24"/>
                  </w:rPr>
                  <w:t>ediate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in or</w:t>
                </w:r>
                <w:r>
                  <w:rPr>
                    <w:spacing w:val="-1"/>
                    <w:sz w:val="24"/>
                    <w:szCs w:val="24"/>
                  </w:rPr>
                  <w:t>a</w:t>
                </w:r>
                <w:r>
                  <w:rPr>
                    <w:sz w:val="24"/>
                    <w:szCs w:val="24"/>
                  </w:rPr>
                  <w:t>l and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written Spa</w:t>
                </w:r>
                <w:r>
                  <w:rPr>
                    <w:spacing w:val="-1"/>
                    <w:sz w:val="24"/>
                    <w:szCs w:val="24"/>
                  </w:rPr>
                  <w:t>n</w:t>
                </w:r>
                <w:r>
                  <w:rPr>
                    <w:sz w:val="24"/>
                    <w:szCs w:val="24"/>
                  </w:rPr>
                  <w:t>ish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CB7C7" w14:textId="77777777" w:rsidR="00C922F6" w:rsidRDefault="00C922F6">
      <w:r>
        <w:separator/>
      </w:r>
    </w:p>
  </w:footnote>
  <w:footnote w:type="continuationSeparator" w:id="0">
    <w:p w14:paraId="7B80419F" w14:textId="77777777" w:rsidR="00C922F6" w:rsidRDefault="00C92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6246E" w14:textId="34340386" w:rsidR="002347FA" w:rsidRDefault="002347FA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F9650" w14:textId="77777777" w:rsidR="002347FA" w:rsidRDefault="002347FA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1EB97" w14:textId="77777777" w:rsidR="002347FA" w:rsidRDefault="00C922F6">
    <w:pPr>
      <w:spacing w:line="200" w:lineRule="exact"/>
    </w:pPr>
    <w:r>
      <w:pict w14:anchorId="41EB752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7.2pt;margin-top:63.7pt;width:84.85pt;height:44.8pt;z-index:-251657728;mso-position-horizontal-relative:page;mso-position-vertical-relative:page" filled="f" stroked="f">
          <v:textbox inset="0,0,0,0">
            <w:txbxContent>
              <w:p w14:paraId="46B3917E" w14:textId="77777777" w:rsidR="002347FA" w:rsidRDefault="00C922F6">
                <w:pPr>
                  <w:spacing w:line="360" w:lineRule="exact"/>
                  <w:ind w:left="75"/>
                  <w:rPr>
                    <w:sz w:val="35"/>
                    <w:szCs w:val="35"/>
                  </w:rPr>
                </w:pPr>
                <w:r>
                  <w:rPr>
                    <w:sz w:val="35"/>
                    <w:szCs w:val="35"/>
                  </w:rPr>
                  <w:t>Jane Smith</w:t>
                </w:r>
              </w:p>
              <w:p w14:paraId="71E156A0" w14:textId="77777777" w:rsidR="002347FA" w:rsidRDefault="00C922F6">
                <w:pPr>
                  <w:spacing w:line="240" w:lineRule="exact"/>
                  <w:ind w:left="62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1234</w:t>
                </w:r>
                <w:r>
                  <w:rPr>
                    <w:spacing w:val="-4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N.</w:t>
                </w:r>
                <w:r>
                  <w:rPr>
                    <w:spacing w:val="-2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Sheffield</w:t>
                </w:r>
              </w:p>
              <w:p w14:paraId="6CC53FBE" w14:textId="77777777" w:rsidR="002347FA" w:rsidRDefault="00C922F6">
                <w:pPr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Chicago,</w:t>
                </w:r>
                <w:r>
                  <w:rPr>
                    <w:spacing w:val="-8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IL</w:t>
                </w:r>
                <w:r>
                  <w:rPr>
                    <w:spacing w:val="-2"/>
                    <w:sz w:val="22"/>
                    <w:szCs w:val="22"/>
                  </w:rPr>
                  <w:t xml:space="preserve"> </w:t>
                </w:r>
                <w:r>
                  <w:rPr>
                    <w:spacing w:val="-1"/>
                    <w:sz w:val="22"/>
                    <w:szCs w:val="22"/>
                  </w:rPr>
                  <w:t>6</w:t>
                </w:r>
                <w:r>
                  <w:rPr>
                    <w:sz w:val="22"/>
                    <w:szCs w:val="22"/>
                  </w:rPr>
                  <w:t>0614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347FF7"/>
    <w:multiLevelType w:val="multilevel"/>
    <w:tmpl w:val="195C67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7FA"/>
    <w:rsid w:val="002347FA"/>
    <w:rsid w:val="00620891"/>
    <w:rsid w:val="00C9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0936B1A"/>
  <w15:docId w15:val="{70033738-C0DF-419E-B38D-B924B2C8A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th@juno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ane_smith@juno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1192</Words>
  <Characters>6798</Characters>
  <Application>Microsoft Office Word</Application>
  <DocSecurity>0</DocSecurity>
  <Lines>56</Lines>
  <Paragraphs>15</Paragraphs>
  <ScaleCrop>false</ScaleCrop>
  <Company/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2021-04-07T12:56:00Z</dcterms:created>
  <dcterms:modified xsi:type="dcterms:W3CDTF">2021-04-07T13:59:00Z</dcterms:modified>
</cp:coreProperties>
</file>